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F2113" w:rsidRPr="00325F1F" w:rsidRDefault="009F2113" w:rsidP="005D2BF7">
      <w:pPr>
        <w:pStyle w:val="Testonotaapidipagina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FFCC"/>
        <w:tabs>
          <w:tab w:val="right" w:pos="9639"/>
        </w:tabs>
        <w:spacing w:line="264" w:lineRule="auto"/>
        <w:jc w:val="center"/>
        <w:rPr>
          <w:rFonts w:ascii="Calibri Light" w:hAnsi="Calibri Light" w:cs="Calibri Light"/>
          <w:b/>
          <w:sz w:val="24"/>
          <w:szCs w:val="24"/>
        </w:rPr>
      </w:pPr>
      <w:bookmarkStart w:id="0" w:name="_GoBack"/>
      <w:bookmarkEnd w:id="0"/>
      <w:r w:rsidRPr="00325F1F">
        <w:rPr>
          <w:rFonts w:ascii="Calibri Light" w:hAnsi="Calibri Light" w:cs="Calibri Light"/>
          <w:b/>
          <w:sz w:val="24"/>
          <w:szCs w:val="24"/>
        </w:rPr>
        <w:t xml:space="preserve">Dichiarazione sostitutiva possesso requisiti di ordine generale </w:t>
      </w:r>
    </w:p>
    <w:p w:rsidR="00254118" w:rsidRPr="00325F1F" w:rsidRDefault="00623425" w:rsidP="005D2BF7">
      <w:pPr>
        <w:pStyle w:val="Testonotaapidipagina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FFCC"/>
        <w:tabs>
          <w:tab w:val="right" w:pos="9639"/>
        </w:tabs>
        <w:spacing w:line="264" w:lineRule="auto"/>
        <w:jc w:val="center"/>
        <w:rPr>
          <w:rFonts w:ascii="Calibri Light" w:hAnsi="Calibri Light" w:cs="Calibri Light"/>
          <w:b/>
          <w:color w:val="000000"/>
          <w:sz w:val="24"/>
          <w:szCs w:val="24"/>
        </w:rPr>
      </w:pPr>
      <w:r w:rsidRPr="00325F1F">
        <w:rPr>
          <w:rFonts w:ascii="Calibri Light" w:hAnsi="Calibri Light" w:cs="Calibri Light"/>
          <w:b/>
          <w:sz w:val="24"/>
          <w:szCs w:val="24"/>
        </w:rPr>
        <w:t>Art.</w:t>
      </w:r>
      <w:r w:rsidR="006275E0" w:rsidRPr="00325F1F">
        <w:rPr>
          <w:rFonts w:ascii="Calibri Light" w:hAnsi="Calibri Light" w:cs="Calibri Light"/>
          <w:b/>
          <w:sz w:val="24"/>
          <w:szCs w:val="24"/>
        </w:rPr>
        <w:t xml:space="preserve"> </w:t>
      </w:r>
      <w:r w:rsidR="00AC24AA">
        <w:rPr>
          <w:rFonts w:ascii="Calibri Light" w:hAnsi="Calibri Light" w:cs="Calibri Light"/>
          <w:b/>
          <w:sz w:val="24"/>
          <w:szCs w:val="24"/>
        </w:rPr>
        <w:t>94</w:t>
      </w:r>
      <w:r w:rsidRPr="00325F1F">
        <w:rPr>
          <w:rFonts w:ascii="Calibri Light" w:hAnsi="Calibri Light" w:cs="Calibri Light"/>
          <w:b/>
          <w:sz w:val="24"/>
          <w:szCs w:val="24"/>
        </w:rPr>
        <w:t xml:space="preserve"> </w:t>
      </w:r>
      <w:proofErr w:type="spellStart"/>
      <w:r w:rsidRPr="00325F1F">
        <w:rPr>
          <w:rFonts w:ascii="Calibri Light" w:hAnsi="Calibri Light" w:cs="Calibri Light"/>
          <w:b/>
          <w:sz w:val="24"/>
          <w:szCs w:val="24"/>
        </w:rPr>
        <w:t>D</w:t>
      </w:r>
      <w:r w:rsidR="006275E0" w:rsidRPr="00325F1F">
        <w:rPr>
          <w:rFonts w:ascii="Calibri Light" w:hAnsi="Calibri Light" w:cs="Calibri Light"/>
          <w:b/>
          <w:sz w:val="24"/>
          <w:szCs w:val="24"/>
        </w:rPr>
        <w:t>.L</w:t>
      </w:r>
      <w:r w:rsidRPr="00325F1F">
        <w:rPr>
          <w:rFonts w:ascii="Calibri Light" w:hAnsi="Calibri Light" w:cs="Calibri Light"/>
          <w:b/>
          <w:sz w:val="24"/>
          <w:szCs w:val="24"/>
        </w:rPr>
        <w:t>gs</w:t>
      </w:r>
      <w:r w:rsidR="006275E0" w:rsidRPr="00325F1F">
        <w:rPr>
          <w:rFonts w:ascii="Calibri Light" w:hAnsi="Calibri Light" w:cs="Calibri Light"/>
          <w:b/>
          <w:sz w:val="24"/>
          <w:szCs w:val="24"/>
        </w:rPr>
        <w:t>.</w:t>
      </w:r>
      <w:proofErr w:type="spellEnd"/>
      <w:r w:rsidR="006275E0" w:rsidRPr="00325F1F">
        <w:rPr>
          <w:rFonts w:ascii="Calibri Light" w:hAnsi="Calibri Light" w:cs="Calibri Light"/>
          <w:b/>
          <w:sz w:val="24"/>
          <w:szCs w:val="24"/>
        </w:rPr>
        <w:t xml:space="preserve"> n.</w:t>
      </w:r>
      <w:r w:rsidRPr="00325F1F">
        <w:rPr>
          <w:rFonts w:ascii="Calibri Light" w:hAnsi="Calibri Light" w:cs="Calibri Light"/>
          <w:b/>
          <w:sz w:val="24"/>
          <w:szCs w:val="24"/>
        </w:rPr>
        <w:t xml:space="preserve"> </w:t>
      </w:r>
      <w:r w:rsidR="00AC24AA">
        <w:rPr>
          <w:rFonts w:ascii="Calibri Light" w:hAnsi="Calibri Light" w:cs="Calibri Light"/>
          <w:b/>
          <w:sz w:val="24"/>
          <w:szCs w:val="24"/>
        </w:rPr>
        <w:t>36/2023</w:t>
      </w:r>
    </w:p>
    <w:p w:rsidR="00294804" w:rsidRPr="00325F1F" w:rsidRDefault="00294804" w:rsidP="00917A2A">
      <w:pPr>
        <w:pStyle w:val="Testonotaapidipagina"/>
        <w:keepNext/>
        <w:keepLines/>
        <w:tabs>
          <w:tab w:val="right" w:pos="9639"/>
        </w:tabs>
        <w:spacing w:line="264" w:lineRule="auto"/>
        <w:jc w:val="both"/>
        <w:rPr>
          <w:rFonts w:ascii="Calibri Light" w:hAnsi="Calibri Light" w:cs="Calibri Light"/>
          <w:color w:val="000000"/>
          <w:sz w:val="22"/>
          <w:szCs w:val="22"/>
        </w:rPr>
      </w:pPr>
    </w:p>
    <w:p w:rsidR="007B5569" w:rsidRPr="00325F1F" w:rsidRDefault="00320F4F" w:rsidP="00917A2A">
      <w:pPr>
        <w:pStyle w:val="Testonotaapidipagina"/>
        <w:keepNext/>
        <w:keepLines/>
        <w:tabs>
          <w:tab w:val="right" w:pos="9639"/>
        </w:tabs>
        <w:spacing w:line="264" w:lineRule="auto"/>
        <w:jc w:val="both"/>
        <w:rPr>
          <w:rFonts w:ascii="Calibri Light" w:hAnsi="Calibri Light" w:cs="Calibri Light"/>
          <w:color w:val="000000"/>
          <w:sz w:val="22"/>
          <w:szCs w:val="22"/>
        </w:rPr>
      </w:pPr>
      <w:r w:rsidRPr="00325F1F">
        <w:rPr>
          <w:rFonts w:ascii="Calibri Light" w:hAnsi="Calibri Light" w:cs="Calibri Light"/>
          <w:color w:val="000000"/>
          <w:sz w:val="22"/>
          <w:szCs w:val="22"/>
        </w:rPr>
        <w:t>IL SOTTOSCRITTO</w:t>
      </w:r>
      <w:r w:rsidR="007B5569" w:rsidRPr="00325F1F">
        <w:rPr>
          <w:rFonts w:ascii="Calibri Light" w:hAnsi="Calibri Light" w:cs="Calibri Light"/>
          <w:color w:val="000000"/>
          <w:sz w:val="22"/>
          <w:szCs w:val="22"/>
        </w:rPr>
        <w:t xml:space="preserve"> ___</w:t>
      </w:r>
      <w:r w:rsidR="00AD50BE">
        <w:rPr>
          <w:rFonts w:ascii="Calibri Light" w:hAnsi="Calibri Light" w:cs="Calibri Light"/>
          <w:color w:val="000000"/>
          <w:sz w:val="22"/>
          <w:szCs w:val="22"/>
        </w:rPr>
        <w:t>_____________________________</w:t>
      </w:r>
      <w:r w:rsidR="007B5569" w:rsidRPr="00325F1F">
        <w:rPr>
          <w:rFonts w:ascii="Calibri Light" w:hAnsi="Calibri Light" w:cs="Calibri Light"/>
          <w:color w:val="000000"/>
          <w:sz w:val="22"/>
          <w:szCs w:val="22"/>
        </w:rPr>
        <w:t>______</w:t>
      </w:r>
      <w:r w:rsidR="00CA09ED" w:rsidRPr="00325F1F">
        <w:rPr>
          <w:rFonts w:ascii="Calibri Light" w:hAnsi="Calibri Light" w:cs="Calibri Light"/>
          <w:color w:val="000000"/>
          <w:sz w:val="22"/>
          <w:szCs w:val="22"/>
        </w:rPr>
        <w:t>_</w:t>
      </w:r>
      <w:r w:rsidR="007B5569" w:rsidRPr="00325F1F">
        <w:rPr>
          <w:rFonts w:ascii="Calibri Light" w:hAnsi="Calibri Light" w:cs="Calibri Light"/>
          <w:color w:val="000000"/>
          <w:sz w:val="22"/>
          <w:szCs w:val="22"/>
        </w:rPr>
        <w:t>___</w:t>
      </w:r>
      <w:r w:rsidR="00CA09ED" w:rsidRPr="00325F1F">
        <w:rPr>
          <w:rFonts w:ascii="Calibri Light" w:hAnsi="Calibri Light" w:cs="Calibri Light"/>
          <w:color w:val="000000"/>
          <w:sz w:val="22"/>
          <w:szCs w:val="22"/>
        </w:rPr>
        <w:t>_______</w:t>
      </w:r>
      <w:r w:rsidR="00167F7E" w:rsidRPr="00325F1F">
        <w:rPr>
          <w:rFonts w:ascii="Calibri Light" w:hAnsi="Calibri Light" w:cs="Calibri Light"/>
          <w:color w:val="000000"/>
          <w:sz w:val="22"/>
          <w:szCs w:val="22"/>
        </w:rPr>
        <w:t>________________</w:t>
      </w:r>
      <w:r w:rsidR="007B5569" w:rsidRPr="00325F1F">
        <w:rPr>
          <w:rFonts w:ascii="Calibri Light" w:hAnsi="Calibri Light" w:cs="Calibri Light"/>
          <w:color w:val="000000"/>
          <w:sz w:val="22"/>
          <w:szCs w:val="22"/>
        </w:rPr>
        <w:t>___</w:t>
      </w:r>
      <w:r w:rsidR="00CA09ED" w:rsidRPr="00325F1F">
        <w:rPr>
          <w:rFonts w:ascii="Calibri Light" w:hAnsi="Calibri Light" w:cs="Calibri Light"/>
          <w:color w:val="000000"/>
          <w:sz w:val="22"/>
          <w:szCs w:val="22"/>
        </w:rPr>
        <w:t xml:space="preserve">NATO </w:t>
      </w:r>
      <w:r w:rsidR="002A7D1E" w:rsidRPr="00325F1F">
        <w:rPr>
          <w:rFonts w:ascii="Calibri Light" w:hAnsi="Calibri Light" w:cs="Calibri Light"/>
          <w:color w:val="000000"/>
          <w:sz w:val="22"/>
          <w:szCs w:val="22"/>
        </w:rPr>
        <w:t>IL</w:t>
      </w:r>
      <w:r w:rsidR="00CA09ED" w:rsidRPr="00325F1F">
        <w:rPr>
          <w:rFonts w:ascii="Calibri Light" w:hAnsi="Calibri Light" w:cs="Calibri Light"/>
          <w:color w:val="000000"/>
          <w:sz w:val="22"/>
          <w:szCs w:val="22"/>
        </w:rPr>
        <w:t xml:space="preserve"> _____</w:t>
      </w:r>
      <w:r w:rsidR="00AD50BE">
        <w:rPr>
          <w:rFonts w:ascii="Calibri Light" w:hAnsi="Calibri Light" w:cs="Calibri Light"/>
          <w:color w:val="000000"/>
          <w:sz w:val="22"/>
          <w:szCs w:val="22"/>
        </w:rPr>
        <w:t>________________</w:t>
      </w:r>
      <w:r w:rsidR="00CA09ED" w:rsidRPr="00325F1F">
        <w:rPr>
          <w:rFonts w:ascii="Calibri Light" w:hAnsi="Calibri Light" w:cs="Calibri Light"/>
          <w:color w:val="000000"/>
          <w:sz w:val="22"/>
          <w:szCs w:val="22"/>
        </w:rPr>
        <w:t>_________</w:t>
      </w:r>
      <w:r w:rsidR="00F27E7A" w:rsidRPr="00325F1F">
        <w:rPr>
          <w:rFonts w:ascii="Calibri Light" w:hAnsi="Calibri Light" w:cs="Calibri Light"/>
          <w:color w:val="000000"/>
          <w:sz w:val="22"/>
          <w:szCs w:val="22"/>
        </w:rPr>
        <w:t>__</w:t>
      </w:r>
      <w:r w:rsidRPr="00325F1F">
        <w:rPr>
          <w:rFonts w:ascii="Calibri Light" w:hAnsi="Calibri Light" w:cs="Calibri Light"/>
          <w:color w:val="000000"/>
          <w:sz w:val="22"/>
          <w:szCs w:val="22"/>
        </w:rPr>
        <w:t xml:space="preserve">_ </w:t>
      </w:r>
      <w:r w:rsidR="00167F7E" w:rsidRPr="00325F1F">
        <w:rPr>
          <w:rFonts w:ascii="Calibri Light" w:hAnsi="Calibri Light" w:cs="Calibri Light"/>
          <w:color w:val="000000"/>
          <w:sz w:val="22"/>
          <w:szCs w:val="22"/>
        </w:rPr>
        <w:t xml:space="preserve"> </w:t>
      </w:r>
      <w:r w:rsidR="002A7D1E" w:rsidRPr="00325F1F">
        <w:rPr>
          <w:rFonts w:ascii="Calibri Light" w:hAnsi="Calibri Light" w:cs="Calibri Light"/>
          <w:color w:val="000000"/>
          <w:sz w:val="22"/>
          <w:szCs w:val="22"/>
        </w:rPr>
        <w:t>A</w:t>
      </w:r>
      <w:r w:rsidRPr="00325F1F">
        <w:rPr>
          <w:rFonts w:ascii="Calibri Light" w:hAnsi="Calibri Light" w:cs="Calibri Light"/>
          <w:color w:val="000000"/>
          <w:sz w:val="22"/>
          <w:szCs w:val="22"/>
        </w:rPr>
        <w:t xml:space="preserve"> ______________</w:t>
      </w:r>
      <w:r w:rsidR="00AD50BE">
        <w:rPr>
          <w:rFonts w:ascii="Calibri Light" w:hAnsi="Calibri Light" w:cs="Calibri Light"/>
          <w:color w:val="000000"/>
          <w:sz w:val="22"/>
          <w:szCs w:val="22"/>
        </w:rPr>
        <w:t>_________________</w:t>
      </w:r>
      <w:r w:rsidR="002A7D1E" w:rsidRPr="00325F1F">
        <w:rPr>
          <w:rFonts w:ascii="Calibri Light" w:hAnsi="Calibri Light" w:cs="Calibri Light"/>
          <w:color w:val="000000"/>
          <w:sz w:val="22"/>
          <w:szCs w:val="22"/>
        </w:rPr>
        <w:t>____________________</w:t>
      </w:r>
    </w:p>
    <w:p w:rsidR="00320F4F" w:rsidRPr="00325F1F" w:rsidRDefault="00320F4F" w:rsidP="00917A2A">
      <w:pPr>
        <w:pStyle w:val="Testonotaapidipagina"/>
        <w:keepNext/>
        <w:keepLines/>
        <w:tabs>
          <w:tab w:val="right" w:pos="9639"/>
        </w:tabs>
        <w:spacing w:line="264" w:lineRule="auto"/>
        <w:jc w:val="both"/>
        <w:rPr>
          <w:rFonts w:ascii="Calibri Light" w:hAnsi="Calibri Light" w:cs="Calibri Light"/>
          <w:color w:val="000000"/>
          <w:sz w:val="22"/>
          <w:szCs w:val="22"/>
        </w:rPr>
      </w:pPr>
      <w:r w:rsidRPr="00325F1F">
        <w:rPr>
          <w:rFonts w:ascii="Calibri Light" w:hAnsi="Calibri Light" w:cs="Calibri Light"/>
          <w:color w:val="000000"/>
          <w:sz w:val="22"/>
          <w:szCs w:val="22"/>
        </w:rPr>
        <w:t>NELLA SUA QUALITA’ DI (ti</w:t>
      </w:r>
      <w:r w:rsidR="00234319" w:rsidRPr="00325F1F">
        <w:rPr>
          <w:rFonts w:ascii="Calibri Light" w:hAnsi="Calibri Light" w:cs="Calibri Light"/>
          <w:color w:val="000000"/>
          <w:sz w:val="22"/>
          <w:szCs w:val="22"/>
        </w:rPr>
        <w:t xml:space="preserve">tolare, legale rappresentante, </w:t>
      </w:r>
      <w:r w:rsidRPr="00325F1F">
        <w:rPr>
          <w:rFonts w:ascii="Calibri Light" w:hAnsi="Calibri Light" w:cs="Calibri Light"/>
          <w:color w:val="000000"/>
          <w:sz w:val="22"/>
          <w:szCs w:val="22"/>
        </w:rPr>
        <w:t>procuratore</w:t>
      </w:r>
      <w:r w:rsidRPr="00325F1F">
        <w:rPr>
          <w:rStyle w:val="Caratteredellanota"/>
          <w:rFonts w:ascii="Calibri Light" w:hAnsi="Calibri Light" w:cs="Calibri Light"/>
          <w:sz w:val="22"/>
          <w:szCs w:val="22"/>
        </w:rPr>
        <w:footnoteReference w:id="1"/>
      </w:r>
      <w:r w:rsidRPr="00325F1F">
        <w:rPr>
          <w:rFonts w:ascii="Calibri Light" w:hAnsi="Calibri Light" w:cs="Calibri Light"/>
          <w:color w:val="000000"/>
          <w:sz w:val="22"/>
          <w:szCs w:val="22"/>
        </w:rPr>
        <w:t>) ____________________________________</w:t>
      </w:r>
      <w:r w:rsidR="00F802B9" w:rsidRPr="00325F1F">
        <w:rPr>
          <w:rFonts w:ascii="Calibri Light" w:hAnsi="Calibri Light" w:cs="Calibri Light"/>
          <w:color w:val="000000"/>
          <w:sz w:val="22"/>
          <w:szCs w:val="22"/>
        </w:rPr>
        <w:t>____________</w:t>
      </w:r>
      <w:r w:rsidRPr="00325F1F">
        <w:rPr>
          <w:rFonts w:ascii="Calibri Light" w:hAnsi="Calibri Light" w:cs="Calibri Light"/>
          <w:color w:val="000000"/>
          <w:sz w:val="22"/>
          <w:szCs w:val="22"/>
        </w:rPr>
        <w:t>_</w:t>
      </w:r>
      <w:r w:rsidR="00CA09ED" w:rsidRPr="00325F1F">
        <w:rPr>
          <w:rFonts w:ascii="Calibri Light" w:hAnsi="Calibri Light" w:cs="Calibri Light"/>
          <w:color w:val="000000"/>
          <w:sz w:val="22"/>
          <w:szCs w:val="22"/>
        </w:rPr>
        <w:t>_</w:t>
      </w:r>
      <w:r w:rsidR="00AD50BE">
        <w:rPr>
          <w:rFonts w:ascii="Calibri Light" w:hAnsi="Calibri Light" w:cs="Calibri Light"/>
          <w:color w:val="000000"/>
          <w:sz w:val="22"/>
          <w:szCs w:val="22"/>
        </w:rPr>
        <w:t>________</w:t>
      </w:r>
      <w:r w:rsidR="00CA09ED" w:rsidRPr="00325F1F">
        <w:rPr>
          <w:rFonts w:ascii="Calibri Light" w:hAnsi="Calibri Light" w:cs="Calibri Light"/>
          <w:color w:val="000000"/>
          <w:sz w:val="22"/>
          <w:szCs w:val="22"/>
        </w:rPr>
        <w:t>___________________</w:t>
      </w:r>
      <w:r w:rsidR="00167F7E" w:rsidRPr="00325F1F">
        <w:rPr>
          <w:rFonts w:ascii="Calibri Light" w:hAnsi="Calibri Light" w:cs="Calibri Light"/>
          <w:color w:val="000000"/>
          <w:sz w:val="22"/>
          <w:szCs w:val="22"/>
        </w:rPr>
        <w:t>__________</w:t>
      </w:r>
    </w:p>
    <w:p w:rsidR="00320F4F" w:rsidRPr="00325F1F" w:rsidRDefault="00716998" w:rsidP="00917A2A">
      <w:pPr>
        <w:keepNext/>
        <w:keepLines/>
        <w:spacing w:line="264" w:lineRule="auto"/>
        <w:jc w:val="both"/>
        <w:rPr>
          <w:rFonts w:ascii="Calibri Light" w:hAnsi="Calibri Light" w:cs="Calibri Light"/>
          <w:color w:val="000000"/>
          <w:sz w:val="22"/>
          <w:szCs w:val="22"/>
        </w:rPr>
      </w:pPr>
      <w:r w:rsidRPr="00325F1F">
        <w:rPr>
          <w:rFonts w:ascii="Calibri Light" w:hAnsi="Calibri Light" w:cs="Calibri Light"/>
          <w:color w:val="000000"/>
          <w:sz w:val="22"/>
          <w:szCs w:val="22"/>
        </w:rPr>
        <w:t>DELL’IMPRESA</w:t>
      </w:r>
      <w:r w:rsidR="00320F4F" w:rsidRPr="00325F1F">
        <w:rPr>
          <w:rFonts w:ascii="Calibri Light" w:hAnsi="Calibri Light" w:cs="Calibri Light"/>
          <w:color w:val="000000"/>
          <w:sz w:val="22"/>
          <w:szCs w:val="22"/>
        </w:rPr>
        <w:t>:</w:t>
      </w:r>
    </w:p>
    <w:p w:rsidR="00320F4F" w:rsidRPr="00325F1F" w:rsidRDefault="00320F4F" w:rsidP="00917A2A">
      <w:pPr>
        <w:keepNext/>
        <w:keepLines/>
        <w:tabs>
          <w:tab w:val="right" w:pos="9639"/>
        </w:tabs>
        <w:spacing w:line="264" w:lineRule="auto"/>
        <w:jc w:val="both"/>
        <w:rPr>
          <w:rFonts w:ascii="Calibri Light" w:hAnsi="Calibri Light" w:cs="Calibri Light"/>
          <w:color w:val="000000"/>
          <w:sz w:val="22"/>
          <w:szCs w:val="22"/>
        </w:rPr>
      </w:pPr>
      <w:r w:rsidRPr="00325F1F">
        <w:rPr>
          <w:rFonts w:ascii="Calibri Light" w:hAnsi="Calibri Light" w:cs="Calibri Light"/>
          <w:color w:val="000000"/>
          <w:sz w:val="22"/>
          <w:szCs w:val="22"/>
        </w:rPr>
        <w:t>DENOMINAZIONE E RAGIONE SOCIALE</w:t>
      </w:r>
      <w:r w:rsidRPr="00325F1F">
        <w:rPr>
          <w:rFonts w:ascii="Calibri Light" w:hAnsi="Calibri Light" w:cs="Calibri Light"/>
          <w:color w:val="000000"/>
          <w:sz w:val="22"/>
          <w:szCs w:val="22"/>
        </w:rPr>
        <w:tab/>
      </w:r>
      <w:r w:rsidR="00167F7E" w:rsidRPr="00325F1F">
        <w:rPr>
          <w:rFonts w:ascii="Calibri Light" w:hAnsi="Calibri Light" w:cs="Calibri Light"/>
          <w:color w:val="000000"/>
          <w:sz w:val="22"/>
          <w:szCs w:val="22"/>
        </w:rPr>
        <w:t>____</w:t>
      </w:r>
      <w:r w:rsidR="00AD50BE">
        <w:rPr>
          <w:rFonts w:ascii="Calibri Light" w:hAnsi="Calibri Light" w:cs="Calibri Light"/>
          <w:color w:val="000000"/>
          <w:sz w:val="22"/>
          <w:szCs w:val="22"/>
        </w:rPr>
        <w:t>________</w:t>
      </w:r>
      <w:r w:rsidR="00167F7E" w:rsidRPr="00325F1F">
        <w:rPr>
          <w:rFonts w:ascii="Calibri Light" w:hAnsi="Calibri Light" w:cs="Calibri Light"/>
          <w:color w:val="000000"/>
          <w:sz w:val="22"/>
          <w:szCs w:val="22"/>
        </w:rPr>
        <w:t>______</w:t>
      </w:r>
      <w:r w:rsidR="00CA09ED" w:rsidRPr="00325F1F">
        <w:rPr>
          <w:rFonts w:ascii="Calibri Light" w:hAnsi="Calibri Light" w:cs="Calibri Light"/>
          <w:color w:val="000000"/>
          <w:sz w:val="22"/>
          <w:szCs w:val="22"/>
        </w:rPr>
        <w:t>__________________</w:t>
      </w:r>
      <w:r w:rsidRPr="00325F1F">
        <w:rPr>
          <w:rFonts w:ascii="Calibri Light" w:hAnsi="Calibri Light" w:cs="Calibri Light"/>
          <w:color w:val="000000"/>
          <w:sz w:val="22"/>
          <w:szCs w:val="22"/>
        </w:rPr>
        <w:t>____________________</w:t>
      </w:r>
    </w:p>
    <w:p w:rsidR="00320F4F" w:rsidRPr="00325F1F" w:rsidRDefault="00320F4F" w:rsidP="00917A2A">
      <w:pPr>
        <w:keepNext/>
        <w:keepLines/>
        <w:tabs>
          <w:tab w:val="right" w:pos="9639"/>
        </w:tabs>
        <w:spacing w:line="264" w:lineRule="auto"/>
        <w:ind w:left="426" w:hanging="426"/>
        <w:jc w:val="both"/>
        <w:rPr>
          <w:rFonts w:ascii="Calibri Light" w:hAnsi="Calibri Light" w:cs="Calibri Light"/>
          <w:color w:val="000000"/>
          <w:sz w:val="22"/>
          <w:szCs w:val="22"/>
        </w:rPr>
      </w:pPr>
      <w:r w:rsidRPr="00325F1F">
        <w:rPr>
          <w:rFonts w:ascii="Calibri Light" w:hAnsi="Calibri Light" w:cs="Calibri Light"/>
          <w:color w:val="000000"/>
          <w:sz w:val="22"/>
          <w:szCs w:val="22"/>
        </w:rPr>
        <w:t>SEDE LEGALE</w:t>
      </w:r>
      <w:r w:rsidR="00CA09ED" w:rsidRPr="00325F1F">
        <w:rPr>
          <w:rFonts w:ascii="Calibri Light" w:hAnsi="Calibri Light" w:cs="Calibri Light"/>
          <w:color w:val="000000"/>
          <w:sz w:val="22"/>
          <w:szCs w:val="22"/>
        </w:rPr>
        <w:t>_______________________</w:t>
      </w:r>
      <w:r w:rsidR="00167F7E" w:rsidRPr="00325F1F">
        <w:rPr>
          <w:rFonts w:ascii="Calibri Light" w:hAnsi="Calibri Light" w:cs="Calibri Light"/>
          <w:color w:val="000000"/>
          <w:sz w:val="22"/>
          <w:szCs w:val="22"/>
        </w:rPr>
        <w:t>__</w:t>
      </w:r>
      <w:r w:rsidR="00AD50BE">
        <w:rPr>
          <w:rFonts w:ascii="Calibri Light" w:hAnsi="Calibri Light" w:cs="Calibri Light"/>
          <w:color w:val="000000"/>
          <w:sz w:val="22"/>
          <w:szCs w:val="22"/>
        </w:rPr>
        <w:t>______</w:t>
      </w:r>
      <w:r w:rsidR="00167F7E" w:rsidRPr="00325F1F">
        <w:rPr>
          <w:rFonts w:ascii="Calibri Light" w:hAnsi="Calibri Light" w:cs="Calibri Light"/>
          <w:color w:val="000000"/>
          <w:sz w:val="22"/>
          <w:szCs w:val="22"/>
        </w:rPr>
        <w:t>_______</w:t>
      </w:r>
      <w:r w:rsidRPr="00325F1F">
        <w:rPr>
          <w:rFonts w:ascii="Calibri Light" w:hAnsi="Calibri Light" w:cs="Calibri Light"/>
          <w:color w:val="000000"/>
          <w:sz w:val="22"/>
          <w:szCs w:val="22"/>
        </w:rPr>
        <w:t>_____________________________________</w:t>
      </w:r>
    </w:p>
    <w:p w:rsidR="00320F4F" w:rsidRPr="00325F1F" w:rsidRDefault="00320F4F" w:rsidP="00917A2A">
      <w:pPr>
        <w:keepNext/>
        <w:keepLines/>
        <w:tabs>
          <w:tab w:val="right" w:pos="9639"/>
        </w:tabs>
        <w:spacing w:line="264" w:lineRule="auto"/>
        <w:ind w:left="426" w:hanging="426"/>
        <w:jc w:val="both"/>
        <w:rPr>
          <w:rFonts w:ascii="Calibri Light" w:hAnsi="Calibri Light" w:cs="Calibri Light"/>
          <w:color w:val="000000"/>
          <w:sz w:val="22"/>
          <w:szCs w:val="22"/>
        </w:rPr>
      </w:pPr>
      <w:r w:rsidRPr="00325F1F">
        <w:rPr>
          <w:rFonts w:ascii="Calibri Light" w:hAnsi="Calibri Light" w:cs="Calibri Light"/>
          <w:color w:val="000000"/>
          <w:sz w:val="22"/>
          <w:szCs w:val="22"/>
        </w:rPr>
        <w:t>SEDE OPERATIVA</w:t>
      </w:r>
      <w:r w:rsidR="00CA09ED" w:rsidRPr="00325F1F">
        <w:rPr>
          <w:rFonts w:ascii="Calibri Light" w:hAnsi="Calibri Light" w:cs="Calibri Light"/>
          <w:color w:val="000000"/>
          <w:sz w:val="22"/>
          <w:szCs w:val="22"/>
        </w:rPr>
        <w:t>______________________</w:t>
      </w:r>
      <w:r w:rsidR="00167F7E" w:rsidRPr="00325F1F">
        <w:rPr>
          <w:rFonts w:ascii="Calibri Light" w:hAnsi="Calibri Light" w:cs="Calibri Light"/>
          <w:color w:val="000000"/>
          <w:sz w:val="22"/>
          <w:szCs w:val="22"/>
        </w:rPr>
        <w:t>______</w:t>
      </w:r>
      <w:r w:rsidR="00AD50BE">
        <w:rPr>
          <w:rFonts w:ascii="Calibri Light" w:hAnsi="Calibri Light" w:cs="Calibri Light"/>
          <w:color w:val="000000"/>
          <w:sz w:val="22"/>
          <w:szCs w:val="22"/>
        </w:rPr>
        <w:t>_______</w:t>
      </w:r>
      <w:r w:rsidR="00167F7E" w:rsidRPr="00325F1F">
        <w:rPr>
          <w:rFonts w:ascii="Calibri Light" w:hAnsi="Calibri Light" w:cs="Calibri Light"/>
          <w:color w:val="000000"/>
          <w:sz w:val="22"/>
          <w:szCs w:val="22"/>
        </w:rPr>
        <w:t>__</w:t>
      </w:r>
      <w:r w:rsidRPr="00325F1F">
        <w:rPr>
          <w:rFonts w:ascii="Calibri Light" w:hAnsi="Calibri Light" w:cs="Calibri Light"/>
          <w:color w:val="000000"/>
          <w:sz w:val="22"/>
          <w:szCs w:val="22"/>
        </w:rPr>
        <w:t>_____________________________</w:t>
      </w:r>
      <w:r w:rsidR="00C10115" w:rsidRPr="00325F1F">
        <w:rPr>
          <w:rFonts w:ascii="Calibri Light" w:hAnsi="Calibri Light" w:cs="Calibri Light"/>
          <w:color w:val="000000"/>
          <w:sz w:val="22"/>
          <w:szCs w:val="22"/>
        </w:rPr>
        <w:t>_</w:t>
      </w:r>
      <w:r w:rsidRPr="00325F1F">
        <w:rPr>
          <w:rFonts w:ascii="Calibri Light" w:hAnsi="Calibri Light" w:cs="Calibri Light"/>
          <w:color w:val="000000"/>
          <w:sz w:val="22"/>
          <w:szCs w:val="22"/>
        </w:rPr>
        <w:t>_____</w:t>
      </w:r>
    </w:p>
    <w:p w:rsidR="00320F4F" w:rsidRPr="00325F1F" w:rsidRDefault="00320F4F" w:rsidP="00917A2A">
      <w:pPr>
        <w:keepNext/>
        <w:keepLines/>
        <w:tabs>
          <w:tab w:val="right" w:pos="9639"/>
        </w:tabs>
        <w:spacing w:line="264" w:lineRule="auto"/>
        <w:jc w:val="both"/>
        <w:rPr>
          <w:rFonts w:ascii="Calibri Light" w:hAnsi="Calibri Light" w:cs="Calibri Light"/>
          <w:color w:val="000000"/>
          <w:sz w:val="22"/>
          <w:szCs w:val="22"/>
        </w:rPr>
      </w:pPr>
      <w:r w:rsidRPr="00325F1F">
        <w:rPr>
          <w:rFonts w:ascii="Calibri Light" w:hAnsi="Calibri Light" w:cs="Calibri Light"/>
          <w:color w:val="000000"/>
          <w:sz w:val="22"/>
          <w:szCs w:val="22"/>
        </w:rPr>
        <w:t>NUMERO DI TELEFONO ___</w:t>
      </w:r>
      <w:r w:rsidR="00CA09ED" w:rsidRPr="00325F1F">
        <w:rPr>
          <w:rFonts w:ascii="Calibri Light" w:hAnsi="Calibri Light" w:cs="Calibri Light"/>
          <w:color w:val="000000"/>
          <w:sz w:val="22"/>
          <w:szCs w:val="22"/>
        </w:rPr>
        <w:t>________</w:t>
      </w:r>
      <w:r w:rsidRPr="00325F1F">
        <w:rPr>
          <w:rFonts w:ascii="Calibri Light" w:hAnsi="Calibri Light" w:cs="Calibri Light"/>
          <w:color w:val="000000"/>
          <w:sz w:val="22"/>
          <w:szCs w:val="22"/>
        </w:rPr>
        <w:t>__________</w:t>
      </w:r>
      <w:r w:rsidR="009313FC" w:rsidRPr="00325F1F">
        <w:rPr>
          <w:rFonts w:ascii="Calibri Light" w:hAnsi="Calibri Light" w:cs="Calibri Light"/>
          <w:color w:val="000000"/>
          <w:sz w:val="22"/>
          <w:szCs w:val="22"/>
        </w:rPr>
        <w:t>_________</w:t>
      </w:r>
      <w:r w:rsidR="00AD50BE">
        <w:rPr>
          <w:rFonts w:ascii="Calibri Light" w:hAnsi="Calibri Light" w:cs="Calibri Light"/>
          <w:color w:val="000000"/>
          <w:sz w:val="22"/>
          <w:szCs w:val="22"/>
        </w:rPr>
        <w:t>________________________</w:t>
      </w:r>
      <w:r w:rsidR="009313FC" w:rsidRPr="00325F1F">
        <w:rPr>
          <w:rFonts w:ascii="Calibri Light" w:hAnsi="Calibri Light" w:cs="Calibri Light"/>
          <w:color w:val="000000"/>
          <w:sz w:val="22"/>
          <w:szCs w:val="22"/>
        </w:rPr>
        <w:t>_______</w:t>
      </w:r>
      <w:r w:rsidRPr="00325F1F">
        <w:rPr>
          <w:rFonts w:ascii="Calibri Light" w:hAnsi="Calibri Light" w:cs="Calibri Light"/>
          <w:color w:val="000000"/>
          <w:sz w:val="22"/>
          <w:szCs w:val="22"/>
        </w:rPr>
        <w:t>___</w:t>
      </w:r>
      <w:r w:rsidR="00167F7E" w:rsidRPr="00325F1F">
        <w:rPr>
          <w:rFonts w:ascii="Calibri Light" w:hAnsi="Calibri Light" w:cs="Calibri Light"/>
          <w:color w:val="000000"/>
          <w:sz w:val="22"/>
          <w:szCs w:val="22"/>
        </w:rPr>
        <w:t>__</w:t>
      </w:r>
      <w:r w:rsidRPr="00325F1F">
        <w:rPr>
          <w:rFonts w:ascii="Calibri Light" w:hAnsi="Calibri Light" w:cs="Calibri Light"/>
          <w:color w:val="000000"/>
          <w:sz w:val="22"/>
          <w:szCs w:val="22"/>
        </w:rPr>
        <w:t xml:space="preserve">_ </w:t>
      </w:r>
    </w:p>
    <w:p w:rsidR="00320F4F" w:rsidRPr="00325F1F" w:rsidRDefault="00320F4F" w:rsidP="00917A2A">
      <w:pPr>
        <w:keepNext/>
        <w:keepLines/>
        <w:tabs>
          <w:tab w:val="right" w:pos="9639"/>
        </w:tabs>
        <w:spacing w:line="264" w:lineRule="auto"/>
        <w:jc w:val="both"/>
        <w:rPr>
          <w:rFonts w:ascii="Calibri Light" w:hAnsi="Calibri Light" w:cs="Calibri Light"/>
          <w:color w:val="000000"/>
          <w:sz w:val="22"/>
          <w:szCs w:val="22"/>
        </w:rPr>
      </w:pPr>
      <w:r w:rsidRPr="00325F1F">
        <w:rPr>
          <w:rFonts w:ascii="Calibri Light" w:hAnsi="Calibri Light" w:cs="Calibri Light"/>
          <w:color w:val="000000"/>
          <w:sz w:val="22"/>
          <w:szCs w:val="22"/>
        </w:rPr>
        <w:t>N. FAX __________________</w:t>
      </w:r>
      <w:r w:rsidR="00CA09ED" w:rsidRPr="00325F1F">
        <w:rPr>
          <w:rFonts w:ascii="Calibri Light" w:hAnsi="Calibri Light" w:cs="Calibri Light"/>
          <w:color w:val="000000"/>
          <w:sz w:val="22"/>
          <w:szCs w:val="22"/>
        </w:rPr>
        <w:t>___________</w:t>
      </w:r>
      <w:r w:rsidRPr="00325F1F">
        <w:rPr>
          <w:rFonts w:ascii="Calibri Light" w:hAnsi="Calibri Light" w:cs="Calibri Light"/>
          <w:color w:val="000000"/>
          <w:sz w:val="22"/>
          <w:szCs w:val="22"/>
        </w:rPr>
        <w:t>___________</w:t>
      </w:r>
      <w:r w:rsidR="009313FC" w:rsidRPr="00325F1F">
        <w:rPr>
          <w:rFonts w:ascii="Calibri Light" w:hAnsi="Calibri Light" w:cs="Calibri Light"/>
          <w:color w:val="000000"/>
          <w:sz w:val="22"/>
          <w:szCs w:val="22"/>
        </w:rPr>
        <w:t>________________</w:t>
      </w:r>
      <w:r w:rsidR="00AD50BE">
        <w:rPr>
          <w:rFonts w:ascii="Calibri Light" w:hAnsi="Calibri Light" w:cs="Calibri Light"/>
          <w:color w:val="000000"/>
          <w:sz w:val="22"/>
          <w:szCs w:val="22"/>
        </w:rPr>
        <w:t>_______________________</w:t>
      </w:r>
      <w:r w:rsidRPr="00325F1F">
        <w:rPr>
          <w:rFonts w:ascii="Calibri Light" w:hAnsi="Calibri Light" w:cs="Calibri Light"/>
          <w:color w:val="000000"/>
          <w:sz w:val="22"/>
          <w:szCs w:val="22"/>
        </w:rPr>
        <w:t>_</w:t>
      </w:r>
    </w:p>
    <w:p w:rsidR="00320F4F" w:rsidRPr="00325F1F" w:rsidRDefault="003B6B74" w:rsidP="00917A2A">
      <w:pPr>
        <w:keepNext/>
        <w:keepLines/>
        <w:tabs>
          <w:tab w:val="right" w:pos="9639"/>
        </w:tabs>
        <w:spacing w:line="264" w:lineRule="auto"/>
        <w:jc w:val="both"/>
        <w:rPr>
          <w:rFonts w:ascii="Calibri Light" w:hAnsi="Calibri Light" w:cs="Calibri Light"/>
          <w:color w:val="000000"/>
          <w:sz w:val="22"/>
          <w:szCs w:val="22"/>
        </w:rPr>
      </w:pPr>
      <w:r w:rsidRPr="00325F1F">
        <w:rPr>
          <w:rFonts w:ascii="Calibri Light" w:hAnsi="Calibri Light" w:cs="Calibri Light"/>
          <w:color w:val="000000"/>
          <w:sz w:val="22"/>
          <w:szCs w:val="22"/>
        </w:rPr>
        <w:t>POSTA ELETTRONICA CERTIFICATA _______________________________</w:t>
      </w:r>
      <w:r w:rsidR="00AD50BE">
        <w:rPr>
          <w:rFonts w:ascii="Calibri Light" w:hAnsi="Calibri Light" w:cs="Calibri Light"/>
          <w:color w:val="000000"/>
          <w:sz w:val="22"/>
          <w:szCs w:val="22"/>
        </w:rPr>
        <w:t>________________________</w:t>
      </w:r>
      <w:r w:rsidRPr="00325F1F">
        <w:rPr>
          <w:rFonts w:ascii="Calibri Light" w:hAnsi="Calibri Light" w:cs="Calibri Light"/>
          <w:color w:val="000000"/>
          <w:sz w:val="22"/>
          <w:szCs w:val="22"/>
        </w:rPr>
        <w:t>__</w:t>
      </w:r>
    </w:p>
    <w:p w:rsidR="009313FC" w:rsidRPr="00325F1F" w:rsidRDefault="009313FC" w:rsidP="009313FC">
      <w:pPr>
        <w:keepNext/>
        <w:keepLines/>
        <w:tabs>
          <w:tab w:val="right" w:pos="9639"/>
        </w:tabs>
        <w:spacing w:line="264" w:lineRule="auto"/>
        <w:jc w:val="both"/>
        <w:rPr>
          <w:rFonts w:ascii="Calibri Light" w:hAnsi="Calibri Light" w:cs="Calibri Light"/>
          <w:color w:val="000000"/>
          <w:sz w:val="22"/>
          <w:szCs w:val="22"/>
        </w:rPr>
      </w:pPr>
      <w:r w:rsidRPr="00325F1F">
        <w:rPr>
          <w:rFonts w:ascii="Calibri Light" w:hAnsi="Calibri Light" w:cs="Calibri Light"/>
          <w:color w:val="000000"/>
          <w:sz w:val="22"/>
          <w:szCs w:val="22"/>
        </w:rPr>
        <w:t>E-MAIL_________________________________________________________</w:t>
      </w:r>
      <w:r w:rsidR="00AD50BE">
        <w:rPr>
          <w:rFonts w:ascii="Calibri Light" w:hAnsi="Calibri Light" w:cs="Calibri Light"/>
          <w:color w:val="000000"/>
          <w:sz w:val="22"/>
          <w:szCs w:val="22"/>
        </w:rPr>
        <w:t>______________________</w:t>
      </w:r>
      <w:r w:rsidRPr="00325F1F">
        <w:rPr>
          <w:rFonts w:ascii="Calibri Light" w:hAnsi="Calibri Light" w:cs="Calibri Light"/>
          <w:color w:val="000000"/>
          <w:sz w:val="22"/>
          <w:szCs w:val="22"/>
        </w:rPr>
        <w:t>_</w:t>
      </w:r>
    </w:p>
    <w:p w:rsidR="00320F4F" w:rsidRPr="00325F1F" w:rsidRDefault="00320F4F" w:rsidP="00917A2A">
      <w:pPr>
        <w:keepNext/>
        <w:keepLines/>
        <w:spacing w:line="264" w:lineRule="auto"/>
        <w:ind w:left="425" w:hanging="425"/>
        <w:jc w:val="both"/>
        <w:rPr>
          <w:rFonts w:ascii="Calibri Light" w:hAnsi="Calibri Light" w:cs="Calibri Light"/>
          <w:color w:val="000000"/>
          <w:sz w:val="22"/>
          <w:szCs w:val="22"/>
        </w:rPr>
      </w:pPr>
    </w:p>
    <w:p w:rsidR="00130F28" w:rsidRPr="00325F1F" w:rsidRDefault="00130F28" w:rsidP="00130F28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tabs>
          <w:tab w:val="left" w:pos="3969"/>
          <w:tab w:val="right" w:pos="9638"/>
        </w:tabs>
        <w:spacing w:before="120" w:line="264" w:lineRule="auto"/>
        <w:jc w:val="both"/>
        <w:rPr>
          <w:rFonts w:ascii="Calibri Light" w:hAnsi="Calibri Light" w:cs="Calibri Light"/>
          <w:color w:val="000000"/>
          <w:sz w:val="20"/>
        </w:rPr>
      </w:pPr>
      <w:r w:rsidRPr="00325F1F">
        <w:rPr>
          <w:rFonts w:ascii="Calibri Light" w:hAnsi="Calibri Light" w:cs="Calibri Light"/>
          <w:b/>
          <w:i/>
          <w:color w:val="000000"/>
          <w:sz w:val="20"/>
        </w:rPr>
        <w:t>INVIO COMUNICAZIONI</w:t>
      </w:r>
      <w:r w:rsidR="009313FC" w:rsidRPr="00325F1F">
        <w:rPr>
          <w:rFonts w:ascii="Calibri Light" w:hAnsi="Calibri Light" w:cs="Calibri Light"/>
          <w:b/>
          <w:i/>
          <w:color w:val="000000"/>
          <w:sz w:val="20"/>
        </w:rPr>
        <w:t xml:space="preserve">: </w:t>
      </w:r>
      <w:r w:rsidR="009313FC" w:rsidRPr="00325F1F">
        <w:rPr>
          <w:rFonts w:ascii="Calibri Light" w:hAnsi="Calibri Light" w:cs="Calibri Light"/>
          <w:color w:val="000000"/>
          <w:sz w:val="20"/>
        </w:rPr>
        <w:t>e</w:t>
      </w:r>
      <w:r w:rsidRPr="00325F1F">
        <w:rPr>
          <w:rFonts w:ascii="Calibri Light" w:hAnsi="Calibri Light" w:cs="Calibri Light"/>
          <w:color w:val="000000"/>
          <w:sz w:val="20"/>
        </w:rPr>
        <w:t xml:space="preserve">ventuali comunicazioni in merito alla procedura verranno inviate prioritariamente tramite PEC, </w:t>
      </w:r>
      <w:r w:rsidR="009313FC" w:rsidRPr="00325F1F">
        <w:rPr>
          <w:rFonts w:ascii="Calibri Light" w:hAnsi="Calibri Light" w:cs="Calibri Light"/>
          <w:color w:val="000000"/>
          <w:sz w:val="20"/>
        </w:rPr>
        <w:t>all’indirizzo sopra precisato</w:t>
      </w:r>
      <w:r w:rsidRPr="00325F1F">
        <w:rPr>
          <w:rFonts w:ascii="Calibri Light" w:hAnsi="Calibri Light" w:cs="Calibri Light"/>
          <w:color w:val="000000"/>
          <w:sz w:val="20"/>
        </w:rPr>
        <w:t>. In mancanza</w:t>
      </w:r>
      <w:r w:rsidR="009313FC" w:rsidRPr="00325F1F">
        <w:rPr>
          <w:rFonts w:ascii="Calibri Light" w:hAnsi="Calibri Light" w:cs="Calibri Light"/>
          <w:color w:val="000000"/>
          <w:sz w:val="20"/>
        </w:rPr>
        <w:t>,</w:t>
      </w:r>
      <w:r w:rsidRPr="00325F1F">
        <w:rPr>
          <w:rFonts w:ascii="Calibri Light" w:hAnsi="Calibri Light" w:cs="Calibri Light"/>
          <w:color w:val="000000"/>
          <w:sz w:val="20"/>
        </w:rPr>
        <w:t xml:space="preserve"> l’invio avverrà al numero di fax indicato </w:t>
      </w:r>
      <w:r w:rsidR="009313FC" w:rsidRPr="00325F1F">
        <w:rPr>
          <w:rFonts w:ascii="Calibri Light" w:hAnsi="Calibri Light" w:cs="Calibri Light"/>
          <w:color w:val="000000"/>
          <w:sz w:val="20"/>
        </w:rPr>
        <w:t>sopra indicato</w:t>
      </w:r>
      <w:r w:rsidRPr="00325F1F">
        <w:rPr>
          <w:rFonts w:ascii="Calibri Light" w:hAnsi="Calibri Light" w:cs="Calibri Light"/>
          <w:color w:val="000000"/>
          <w:sz w:val="20"/>
        </w:rPr>
        <w:t>.</w:t>
      </w:r>
    </w:p>
    <w:p w:rsidR="00130F28" w:rsidRPr="00325F1F" w:rsidRDefault="00130F28" w:rsidP="00917A2A">
      <w:pPr>
        <w:keepNext/>
        <w:keepLines/>
        <w:spacing w:line="264" w:lineRule="auto"/>
        <w:ind w:left="425" w:hanging="425"/>
        <w:jc w:val="both"/>
        <w:rPr>
          <w:rFonts w:ascii="Calibri Light" w:hAnsi="Calibri Light" w:cs="Calibri Light"/>
          <w:color w:val="000000"/>
          <w:sz w:val="22"/>
          <w:szCs w:val="22"/>
        </w:rPr>
      </w:pPr>
    </w:p>
    <w:p w:rsidR="00130F28" w:rsidRPr="00325F1F" w:rsidRDefault="00130F28" w:rsidP="00917A2A">
      <w:pPr>
        <w:keepNext/>
        <w:keepLines/>
        <w:spacing w:line="264" w:lineRule="auto"/>
        <w:ind w:left="425" w:hanging="425"/>
        <w:jc w:val="both"/>
        <w:rPr>
          <w:rFonts w:ascii="Calibri Light" w:hAnsi="Calibri Light" w:cs="Calibri Light"/>
          <w:color w:val="000000"/>
          <w:sz w:val="22"/>
          <w:szCs w:val="22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403"/>
        <w:gridCol w:w="403"/>
        <w:gridCol w:w="403"/>
        <w:gridCol w:w="403"/>
        <w:gridCol w:w="403"/>
        <w:gridCol w:w="403"/>
        <w:gridCol w:w="403"/>
        <w:gridCol w:w="403"/>
        <w:gridCol w:w="403"/>
        <w:gridCol w:w="403"/>
        <w:gridCol w:w="403"/>
        <w:gridCol w:w="403"/>
        <w:gridCol w:w="403"/>
        <w:gridCol w:w="403"/>
        <w:gridCol w:w="403"/>
        <w:gridCol w:w="418"/>
      </w:tblGrid>
      <w:tr w:rsidR="00320F4F" w:rsidRPr="00325F1F">
        <w:tc>
          <w:tcPr>
            <w:tcW w:w="3331" w:type="dxa"/>
          </w:tcPr>
          <w:p w:rsidR="00320F4F" w:rsidRPr="00325F1F" w:rsidRDefault="00320F4F" w:rsidP="00917A2A">
            <w:pPr>
              <w:keepNext/>
              <w:keepLines/>
              <w:tabs>
                <w:tab w:val="left" w:pos="3402"/>
              </w:tabs>
              <w:snapToGrid w:val="0"/>
              <w:spacing w:line="264" w:lineRule="auto"/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325F1F">
              <w:rPr>
                <w:rFonts w:ascii="Calibri Light" w:hAnsi="Calibri Light" w:cs="Calibri Light"/>
                <w:color w:val="000000"/>
                <w:sz w:val="22"/>
                <w:szCs w:val="22"/>
              </w:rPr>
              <w:t>CODICE FISCALE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0F4F" w:rsidRPr="00325F1F" w:rsidRDefault="00320F4F" w:rsidP="00917A2A">
            <w:pPr>
              <w:keepNext/>
              <w:keepLines/>
              <w:tabs>
                <w:tab w:val="left" w:pos="3402"/>
              </w:tabs>
              <w:snapToGrid w:val="0"/>
              <w:spacing w:line="264" w:lineRule="auto"/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0F4F" w:rsidRPr="00325F1F" w:rsidRDefault="00320F4F" w:rsidP="00917A2A">
            <w:pPr>
              <w:keepNext/>
              <w:keepLines/>
              <w:tabs>
                <w:tab w:val="left" w:pos="3402"/>
              </w:tabs>
              <w:snapToGrid w:val="0"/>
              <w:spacing w:line="264" w:lineRule="auto"/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0F4F" w:rsidRPr="00325F1F" w:rsidRDefault="00320F4F" w:rsidP="00917A2A">
            <w:pPr>
              <w:keepNext/>
              <w:keepLines/>
              <w:tabs>
                <w:tab w:val="left" w:pos="3402"/>
              </w:tabs>
              <w:snapToGrid w:val="0"/>
              <w:spacing w:line="264" w:lineRule="auto"/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0F4F" w:rsidRPr="00325F1F" w:rsidRDefault="00320F4F" w:rsidP="00917A2A">
            <w:pPr>
              <w:keepNext/>
              <w:keepLines/>
              <w:tabs>
                <w:tab w:val="left" w:pos="3402"/>
              </w:tabs>
              <w:snapToGrid w:val="0"/>
              <w:spacing w:line="264" w:lineRule="auto"/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0F4F" w:rsidRPr="00325F1F" w:rsidRDefault="00320F4F" w:rsidP="00917A2A">
            <w:pPr>
              <w:keepNext/>
              <w:keepLines/>
              <w:tabs>
                <w:tab w:val="left" w:pos="3402"/>
              </w:tabs>
              <w:snapToGrid w:val="0"/>
              <w:spacing w:line="264" w:lineRule="auto"/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0F4F" w:rsidRPr="00325F1F" w:rsidRDefault="00320F4F" w:rsidP="00917A2A">
            <w:pPr>
              <w:keepNext/>
              <w:keepLines/>
              <w:tabs>
                <w:tab w:val="left" w:pos="3402"/>
              </w:tabs>
              <w:snapToGrid w:val="0"/>
              <w:spacing w:line="264" w:lineRule="auto"/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0F4F" w:rsidRPr="00325F1F" w:rsidRDefault="00320F4F" w:rsidP="00917A2A">
            <w:pPr>
              <w:keepNext/>
              <w:keepLines/>
              <w:tabs>
                <w:tab w:val="left" w:pos="3402"/>
              </w:tabs>
              <w:snapToGrid w:val="0"/>
              <w:spacing w:line="264" w:lineRule="auto"/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0F4F" w:rsidRPr="00325F1F" w:rsidRDefault="00320F4F" w:rsidP="00917A2A">
            <w:pPr>
              <w:keepNext/>
              <w:keepLines/>
              <w:tabs>
                <w:tab w:val="left" w:pos="3402"/>
              </w:tabs>
              <w:snapToGrid w:val="0"/>
              <w:spacing w:line="264" w:lineRule="auto"/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0F4F" w:rsidRPr="00325F1F" w:rsidRDefault="00320F4F" w:rsidP="00917A2A">
            <w:pPr>
              <w:keepNext/>
              <w:keepLines/>
              <w:tabs>
                <w:tab w:val="left" w:pos="3402"/>
              </w:tabs>
              <w:snapToGrid w:val="0"/>
              <w:spacing w:line="264" w:lineRule="auto"/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0F4F" w:rsidRPr="00325F1F" w:rsidRDefault="00320F4F" w:rsidP="00917A2A">
            <w:pPr>
              <w:keepNext/>
              <w:keepLines/>
              <w:tabs>
                <w:tab w:val="left" w:pos="3402"/>
              </w:tabs>
              <w:snapToGrid w:val="0"/>
              <w:spacing w:line="264" w:lineRule="auto"/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0F4F" w:rsidRPr="00325F1F" w:rsidRDefault="00320F4F" w:rsidP="00917A2A">
            <w:pPr>
              <w:keepNext/>
              <w:keepLines/>
              <w:tabs>
                <w:tab w:val="left" w:pos="3402"/>
              </w:tabs>
              <w:snapToGrid w:val="0"/>
              <w:spacing w:line="264" w:lineRule="auto"/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0F4F" w:rsidRPr="00325F1F" w:rsidRDefault="00320F4F" w:rsidP="00917A2A">
            <w:pPr>
              <w:keepNext/>
              <w:keepLines/>
              <w:tabs>
                <w:tab w:val="left" w:pos="3402"/>
              </w:tabs>
              <w:snapToGrid w:val="0"/>
              <w:spacing w:line="264" w:lineRule="auto"/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0F4F" w:rsidRPr="00325F1F" w:rsidRDefault="00320F4F" w:rsidP="00917A2A">
            <w:pPr>
              <w:keepNext/>
              <w:keepLines/>
              <w:tabs>
                <w:tab w:val="left" w:pos="3402"/>
              </w:tabs>
              <w:snapToGrid w:val="0"/>
              <w:spacing w:line="264" w:lineRule="auto"/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0F4F" w:rsidRPr="00325F1F" w:rsidRDefault="00320F4F" w:rsidP="00917A2A">
            <w:pPr>
              <w:keepNext/>
              <w:keepLines/>
              <w:tabs>
                <w:tab w:val="left" w:pos="3402"/>
              </w:tabs>
              <w:snapToGrid w:val="0"/>
              <w:spacing w:line="264" w:lineRule="auto"/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0F4F" w:rsidRPr="00325F1F" w:rsidRDefault="00320F4F" w:rsidP="00917A2A">
            <w:pPr>
              <w:keepNext/>
              <w:keepLines/>
              <w:tabs>
                <w:tab w:val="left" w:pos="3402"/>
              </w:tabs>
              <w:snapToGrid w:val="0"/>
              <w:spacing w:line="264" w:lineRule="auto"/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F4F" w:rsidRPr="00325F1F" w:rsidRDefault="00320F4F" w:rsidP="00917A2A">
            <w:pPr>
              <w:keepNext/>
              <w:keepLines/>
              <w:tabs>
                <w:tab w:val="left" w:pos="3402"/>
              </w:tabs>
              <w:snapToGrid w:val="0"/>
              <w:spacing w:line="264" w:lineRule="auto"/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</w:p>
        </w:tc>
      </w:tr>
    </w:tbl>
    <w:p w:rsidR="00320F4F" w:rsidRPr="00325F1F" w:rsidRDefault="00320F4F" w:rsidP="00917A2A">
      <w:pPr>
        <w:keepNext/>
        <w:keepLines/>
        <w:tabs>
          <w:tab w:val="left" w:pos="3402"/>
        </w:tabs>
        <w:spacing w:line="264" w:lineRule="auto"/>
        <w:ind w:left="426" w:hanging="426"/>
        <w:jc w:val="both"/>
        <w:rPr>
          <w:rFonts w:ascii="Calibri Light" w:hAnsi="Calibri Light" w:cs="Calibri Light"/>
          <w:color w:val="000000"/>
          <w:sz w:val="22"/>
          <w:szCs w:val="22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403"/>
        <w:gridCol w:w="403"/>
        <w:gridCol w:w="403"/>
        <w:gridCol w:w="403"/>
        <w:gridCol w:w="403"/>
        <w:gridCol w:w="403"/>
        <w:gridCol w:w="403"/>
        <w:gridCol w:w="403"/>
        <w:gridCol w:w="403"/>
        <w:gridCol w:w="403"/>
        <w:gridCol w:w="403"/>
        <w:gridCol w:w="403"/>
        <w:gridCol w:w="403"/>
        <w:gridCol w:w="403"/>
        <w:gridCol w:w="403"/>
        <w:gridCol w:w="418"/>
      </w:tblGrid>
      <w:tr w:rsidR="00320F4F" w:rsidRPr="00325F1F">
        <w:tc>
          <w:tcPr>
            <w:tcW w:w="3331" w:type="dxa"/>
          </w:tcPr>
          <w:p w:rsidR="00320F4F" w:rsidRPr="00325F1F" w:rsidRDefault="00320F4F" w:rsidP="00917A2A">
            <w:pPr>
              <w:keepNext/>
              <w:keepLines/>
              <w:tabs>
                <w:tab w:val="left" w:pos="3402"/>
              </w:tabs>
              <w:snapToGrid w:val="0"/>
              <w:spacing w:line="264" w:lineRule="auto"/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325F1F">
              <w:rPr>
                <w:rFonts w:ascii="Calibri Light" w:hAnsi="Calibri Light" w:cs="Calibri Light"/>
                <w:color w:val="000000"/>
                <w:sz w:val="22"/>
                <w:szCs w:val="22"/>
              </w:rPr>
              <w:t>PARTITA I.V.A.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0F4F" w:rsidRPr="00325F1F" w:rsidRDefault="00320F4F" w:rsidP="00917A2A">
            <w:pPr>
              <w:keepNext/>
              <w:keepLines/>
              <w:tabs>
                <w:tab w:val="left" w:pos="3402"/>
              </w:tabs>
              <w:snapToGrid w:val="0"/>
              <w:spacing w:line="264" w:lineRule="auto"/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0F4F" w:rsidRPr="00325F1F" w:rsidRDefault="00320F4F" w:rsidP="00917A2A">
            <w:pPr>
              <w:keepNext/>
              <w:keepLines/>
              <w:tabs>
                <w:tab w:val="left" w:pos="3402"/>
              </w:tabs>
              <w:snapToGrid w:val="0"/>
              <w:spacing w:line="264" w:lineRule="auto"/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0F4F" w:rsidRPr="00325F1F" w:rsidRDefault="00320F4F" w:rsidP="00917A2A">
            <w:pPr>
              <w:keepNext/>
              <w:keepLines/>
              <w:tabs>
                <w:tab w:val="left" w:pos="3402"/>
              </w:tabs>
              <w:snapToGrid w:val="0"/>
              <w:spacing w:line="264" w:lineRule="auto"/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0F4F" w:rsidRPr="00325F1F" w:rsidRDefault="00320F4F" w:rsidP="00917A2A">
            <w:pPr>
              <w:keepNext/>
              <w:keepLines/>
              <w:tabs>
                <w:tab w:val="left" w:pos="3402"/>
              </w:tabs>
              <w:snapToGrid w:val="0"/>
              <w:spacing w:line="264" w:lineRule="auto"/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0F4F" w:rsidRPr="00325F1F" w:rsidRDefault="00320F4F" w:rsidP="00917A2A">
            <w:pPr>
              <w:keepNext/>
              <w:keepLines/>
              <w:tabs>
                <w:tab w:val="left" w:pos="3402"/>
              </w:tabs>
              <w:snapToGrid w:val="0"/>
              <w:spacing w:line="264" w:lineRule="auto"/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0F4F" w:rsidRPr="00325F1F" w:rsidRDefault="00320F4F" w:rsidP="00917A2A">
            <w:pPr>
              <w:keepNext/>
              <w:keepLines/>
              <w:tabs>
                <w:tab w:val="left" w:pos="3402"/>
              </w:tabs>
              <w:snapToGrid w:val="0"/>
              <w:spacing w:line="264" w:lineRule="auto"/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0F4F" w:rsidRPr="00325F1F" w:rsidRDefault="00320F4F" w:rsidP="00917A2A">
            <w:pPr>
              <w:keepNext/>
              <w:keepLines/>
              <w:tabs>
                <w:tab w:val="left" w:pos="3402"/>
              </w:tabs>
              <w:snapToGrid w:val="0"/>
              <w:spacing w:line="264" w:lineRule="auto"/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0F4F" w:rsidRPr="00325F1F" w:rsidRDefault="00320F4F" w:rsidP="00917A2A">
            <w:pPr>
              <w:keepNext/>
              <w:keepLines/>
              <w:tabs>
                <w:tab w:val="left" w:pos="3402"/>
              </w:tabs>
              <w:snapToGrid w:val="0"/>
              <w:spacing w:line="264" w:lineRule="auto"/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0F4F" w:rsidRPr="00325F1F" w:rsidRDefault="00320F4F" w:rsidP="00917A2A">
            <w:pPr>
              <w:keepNext/>
              <w:keepLines/>
              <w:tabs>
                <w:tab w:val="left" w:pos="3402"/>
              </w:tabs>
              <w:snapToGrid w:val="0"/>
              <w:spacing w:line="264" w:lineRule="auto"/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0F4F" w:rsidRPr="00325F1F" w:rsidRDefault="00320F4F" w:rsidP="00917A2A">
            <w:pPr>
              <w:keepNext/>
              <w:keepLines/>
              <w:tabs>
                <w:tab w:val="left" w:pos="3402"/>
              </w:tabs>
              <w:snapToGrid w:val="0"/>
              <w:spacing w:line="264" w:lineRule="auto"/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0F4F" w:rsidRPr="00325F1F" w:rsidRDefault="00320F4F" w:rsidP="00917A2A">
            <w:pPr>
              <w:keepNext/>
              <w:keepLines/>
              <w:tabs>
                <w:tab w:val="left" w:pos="3402"/>
              </w:tabs>
              <w:snapToGrid w:val="0"/>
              <w:spacing w:line="264" w:lineRule="auto"/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0F4F" w:rsidRPr="00325F1F" w:rsidRDefault="00320F4F" w:rsidP="00917A2A">
            <w:pPr>
              <w:keepNext/>
              <w:keepLines/>
              <w:tabs>
                <w:tab w:val="left" w:pos="3402"/>
              </w:tabs>
              <w:snapToGrid w:val="0"/>
              <w:spacing w:line="264" w:lineRule="auto"/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0F4F" w:rsidRPr="00325F1F" w:rsidRDefault="00320F4F" w:rsidP="00917A2A">
            <w:pPr>
              <w:keepNext/>
              <w:keepLines/>
              <w:tabs>
                <w:tab w:val="left" w:pos="3402"/>
              </w:tabs>
              <w:snapToGrid w:val="0"/>
              <w:spacing w:line="264" w:lineRule="auto"/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0F4F" w:rsidRPr="00325F1F" w:rsidRDefault="00320F4F" w:rsidP="00917A2A">
            <w:pPr>
              <w:keepNext/>
              <w:keepLines/>
              <w:tabs>
                <w:tab w:val="left" w:pos="3402"/>
              </w:tabs>
              <w:snapToGrid w:val="0"/>
              <w:spacing w:line="264" w:lineRule="auto"/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0F4F" w:rsidRPr="00325F1F" w:rsidRDefault="00320F4F" w:rsidP="00917A2A">
            <w:pPr>
              <w:keepNext/>
              <w:keepLines/>
              <w:tabs>
                <w:tab w:val="left" w:pos="3402"/>
              </w:tabs>
              <w:snapToGrid w:val="0"/>
              <w:spacing w:line="264" w:lineRule="auto"/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F4F" w:rsidRPr="00325F1F" w:rsidRDefault="00320F4F" w:rsidP="00917A2A">
            <w:pPr>
              <w:keepNext/>
              <w:keepLines/>
              <w:tabs>
                <w:tab w:val="left" w:pos="3402"/>
              </w:tabs>
              <w:snapToGrid w:val="0"/>
              <w:spacing w:line="264" w:lineRule="auto"/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</w:p>
        </w:tc>
      </w:tr>
    </w:tbl>
    <w:p w:rsidR="00320F4F" w:rsidRPr="00325F1F" w:rsidRDefault="00320F4F" w:rsidP="00917A2A">
      <w:pPr>
        <w:keepNext/>
        <w:keepLines/>
        <w:tabs>
          <w:tab w:val="left" w:pos="3402"/>
        </w:tabs>
        <w:spacing w:line="264" w:lineRule="auto"/>
        <w:ind w:left="426" w:hanging="426"/>
        <w:jc w:val="both"/>
        <w:rPr>
          <w:rFonts w:ascii="Calibri Light" w:hAnsi="Calibri Light" w:cs="Calibri Light"/>
          <w:color w:val="000000"/>
          <w:sz w:val="22"/>
          <w:szCs w:val="22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403"/>
        <w:gridCol w:w="403"/>
        <w:gridCol w:w="403"/>
        <w:gridCol w:w="403"/>
        <w:gridCol w:w="403"/>
        <w:gridCol w:w="403"/>
        <w:gridCol w:w="403"/>
        <w:gridCol w:w="403"/>
        <w:gridCol w:w="403"/>
        <w:gridCol w:w="403"/>
        <w:gridCol w:w="403"/>
        <w:gridCol w:w="403"/>
        <w:gridCol w:w="403"/>
        <w:gridCol w:w="403"/>
        <w:gridCol w:w="403"/>
        <w:gridCol w:w="418"/>
      </w:tblGrid>
      <w:tr w:rsidR="00320F4F" w:rsidRPr="00325F1F">
        <w:tc>
          <w:tcPr>
            <w:tcW w:w="3331" w:type="dxa"/>
          </w:tcPr>
          <w:p w:rsidR="00320F4F" w:rsidRPr="00325F1F" w:rsidRDefault="00320F4F" w:rsidP="00917A2A">
            <w:pPr>
              <w:keepNext/>
              <w:keepLines/>
              <w:tabs>
                <w:tab w:val="left" w:pos="3402"/>
              </w:tabs>
              <w:snapToGrid w:val="0"/>
              <w:spacing w:line="264" w:lineRule="auto"/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325F1F">
              <w:rPr>
                <w:rFonts w:ascii="Calibri Light" w:hAnsi="Calibri Light" w:cs="Calibri Light"/>
                <w:color w:val="000000"/>
                <w:sz w:val="22"/>
                <w:szCs w:val="22"/>
              </w:rPr>
              <w:t>Numero matricola INPS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0F4F" w:rsidRPr="00325F1F" w:rsidRDefault="00320F4F" w:rsidP="00917A2A">
            <w:pPr>
              <w:keepNext/>
              <w:keepLines/>
              <w:tabs>
                <w:tab w:val="left" w:pos="3402"/>
              </w:tabs>
              <w:snapToGrid w:val="0"/>
              <w:spacing w:line="264" w:lineRule="auto"/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0F4F" w:rsidRPr="00325F1F" w:rsidRDefault="00320F4F" w:rsidP="00917A2A">
            <w:pPr>
              <w:keepNext/>
              <w:keepLines/>
              <w:tabs>
                <w:tab w:val="left" w:pos="3402"/>
              </w:tabs>
              <w:snapToGrid w:val="0"/>
              <w:spacing w:line="264" w:lineRule="auto"/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0F4F" w:rsidRPr="00325F1F" w:rsidRDefault="00320F4F" w:rsidP="00917A2A">
            <w:pPr>
              <w:keepNext/>
              <w:keepLines/>
              <w:tabs>
                <w:tab w:val="left" w:pos="3402"/>
              </w:tabs>
              <w:snapToGrid w:val="0"/>
              <w:spacing w:line="264" w:lineRule="auto"/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0F4F" w:rsidRPr="00325F1F" w:rsidRDefault="00320F4F" w:rsidP="00917A2A">
            <w:pPr>
              <w:keepNext/>
              <w:keepLines/>
              <w:tabs>
                <w:tab w:val="left" w:pos="3402"/>
              </w:tabs>
              <w:snapToGrid w:val="0"/>
              <w:spacing w:line="264" w:lineRule="auto"/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0F4F" w:rsidRPr="00325F1F" w:rsidRDefault="00320F4F" w:rsidP="00917A2A">
            <w:pPr>
              <w:keepNext/>
              <w:keepLines/>
              <w:tabs>
                <w:tab w:val="left" w:pos="3402"/>
              </w:tabs>
              <w:snapToGrid w:val="0"/>
              <w:spacing w:line="264" w:lineRule="auto"/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0F4F" w:rsidRPr="00325F1F" w:rsidRDefault="00320F4F" w:rsidP="00917A2A">
            <w:pPr>
              <w:keepNext/>
              <w:keepLines/>
              <w:tabs>
                <w:tab w:val="left" w:pos="3402"/>
              </w:tabs>
              <w:snapToGrid w:val="0"/>
              <w:spacing w:line="264" w:lineRule="auto"/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0F4F" w:rsidRPr="00325F1F" w:rsidRDefault="00320F4F" w:rsidP="00917A2A">
            <w:pPr>
              <w:keepNext/>
              <w:keepLines/>
              <w:tabs>
                <w:tab w:val="left" w:pos="3402"/>
              </w:tabs>
              <w:snapToGrid w:val="0"/>
              <w:spacing w:line="264" w:lineRule="auto"/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0F4F" w:rsidRPr="00325F1F" w:rsidRDefault="00320F4F" w:rsidP="00917A2A">
            <w:pPr>
              <w:keepNext/>
              <w:keepLines/>
              <w:tabs>
                <w:tab w:val="left" w:pos="3402"/>
              </w:tabs>
              <w:snapToGrid w:val="0"/>
              <w:spacing w:line="264" w:lineRule="auto"/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0F4F" w:rsidRPr="00325F1F" w:rsidRDefault="00320F4F" w:rsidP="00917A2A">
            <w:pPr>
              <w:keepNext/>
              <w:keepLines/>
              <w:tabs>
                <w:tab w:val="left" w:pos="3402"/>
              </w:tabs>
              <w:snapToGrid w:val="0"/>
              <w:spacing w:line="264" w:lineRule="auto"/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0F4F" w:rsidRPr="00325F1F" w:rsidRDefault="00320F4F" w:rsidP="00917A2A">
            <w:pPr>
              <w:keepNext/>
              <w:keepLines/>
              <w:tabs>
                <w:tab w:val="left" w:pos="3402"/>
              </w:tabs>
              <w:snapToGrid w:val="0"/>
              <w:spacing w:line="264" w:lineRule="auto"/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0F4F" w:rsidRPr="00325F1F" w:rsidRDefault="00320F4F" w:rsidP="00917A2A">
            <w:pPr>
              <w:keepNext/>
              <w:keepLines/>
              <w:tabs>
                <w:tab w:val="left" w:pos="3402"/>
              </w:tabs>
              <w:snapToGrid w:val="0"/>
              <w:spacing w:line="264" w:lineRule="auto"/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0F4F" w:rsidRPr="00325F1F" w:rsidRDefault="00320F4F" w:rsidP="00917A2A">
            <w:pPr>
              <w:keepNext/>
              <w:keepLines/>
              <w:tabs>
                <w:tab w:val="left" w:pos="3402"/>
              </w:tabs>
              <w:snapToGrid w:val="0"/>
              <w:spacing w:line="264" w:lineRule="auto"/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0F4F" w:rsidRPr="00325F1F" w:rsidRDefault="00320F4F" w:rsidP="00917A2A">
            <w:pPr>
              <w:keepNext/>
              <w:keepLines/>
              <w:tabs>
                <w:tab w:val="left" w:pos="3402"/>
              </w:tabs>
              <w:snapToGrid w:val="0"/>
              <w:spacing w:line="264" w:lineRule="auto"/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0F4F" w:rsidRPr="00325F1F" w:rsidRDefault="00320F4F" w:rsidP="00917A2A">
            <w:pPr>
              <w:keepNext/>
              <w:keepLines/>
              <w:tabs>
                <w:tab w:val="left" w:pos="3402"/>
              </w:tabs>
              <w:snapToGrid w:val="0"/>
              <w:spacing w:line="264" w:lineRule="auto"/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0F4F" w:rsidRPr="00325F1F" w:rsidRDefault="00320F4F" w:rsidP="00917A2A">
            <w:pPr>
              <w:keepNext/>
              <w:keepLines/>
              <w:tabs>
                <w:tab w:val="left" w:pos="3402"/>
              </w:tabs>
              <w:snapToGrid w:val="0"/>
              <w:spacing w:line="264" w:lineRule="auto"/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F4F" w:rsidRPr="00325F1F" w:rsidRDefault="00320F4F" w:rsidP="00917A2A">
            <w:pPr>
              <w:keepNext/>
              <w:keepLines/>
              <w:tabs>
                <w:tab w:val="left" w:pos="3402"/>
              </w:tabs>
              <w:snapToGrid w:val="0"/>
              <w:spacing w:line="264" w:lineRule="auto"/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</w:p>
        </w:tc>
      </w:tr>
    </w:tbl>
    <w:p w:rsidR="00320F4F" w:rsidRPr="00325F1F" w:rsidRDefault="00320F4F" w:rsidP="00917A2A">
      <w:pPr>
        <w:keepNext/>
        <w:keepLines/>
        <w:tabs>
          <w:tab w:val="left" w:pos="3402"/>
        </w:tabs>
        <w:spacing w:line="264" w:lineRule="auto"/>
        <w:ind w:left="426" w:hanging="426"/>
        <w:jc w:val="both"/>
        <w:rPr>
          <w:rFonts w:ascii="Calibri Light" w:hAnsi="Calibri Light" w:cs="Calibri Light"/>
          <w:color w:val="000000"/>
          <w:sz w:val="22"/>
          <w:szCs w:val="22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6463"/>
      </w:tblGrid>
      <w:tr w:rsidR="00320F4F" w:rsidRPr="00325F1F">
        <w:trPr>
          <w:cantSplit/>
        </w:trPr>
        <w:tc>
          <w:tcPr>
            <w:tcW w:w="3331" w:type="dxa"/>
          </w:tcPr>
          <w:p w:rsidR="00320F4F" w:rsidRPr="00325F1F" w:rsidRDefault="00320F4F" w:rsidP="00917A2A">
            <w:pPr>
              <w:keepNext/>
              <w:keepLines/>
              <w:tabs>
                <w:tab w:val="left" w:pos="3402"/>
              </w:tabs>
              <w:snapToGrid w:val="0"/>
              <w:spacing w:line="264" w:lineRule="auto"/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325F1F">
              <w:rPr>
                <w:rFonts w:ascii="Calibri Light" w:hAnsi="Calibri Light" w:cs="Calibri Light"/>
                <w:color w:val="000000"/>
                <w:sz w:val="22"/>
                <w:szCs w:val="22"/>
              </w:rPr>
              <w:t>Sede</w:t>
            </w:r>
          </w:p>
        </w:tc>
        <w:tc>
          <w:tcPr>
            <w:tcW w:w="6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F4F" w:rsidRPr="00325F1F" w:rsidRDefault="00320F4F" w:rsidP="00917A2A">
            <w:pPr>
              <w:keepNext/>
              <w:keepLines/>
              <w:tabs>
                <w:tab w:val="left" w:pos="3402"/>
              </w:tabs>
              <w:snapToGrid w:val="0"/>
              <w:spacing w:line="264" w:lineRule="auto"/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</w:p>
        </w:tc>
      </w:tr>
    </w:tbl>
    <w:p w:rsidR="00320F4F" w:rsidRPr="00325F1F" w:rsidRDefault="00320F4F" w:rsidP="00917A2A">
      <w:pPr>
        <w:keepNext/>
        <w:keepLines/>
        <w:tabs>
          <w:tab w:val="left" w:pos="3402"/>
        </w:tabs>
        <w:spacing w:line="264" w:lineRule="auto"/>
        <w:ind w:left="425" w:hanging="425"/>
        <w:jc w:val="both"/>
        <w:rPr>
          <w:rFonts w:ascii="Calibri Light" w:hAnsi="Calibri Light" w:cs="Calibri Light"/>
          <w:color w:val="000000"/>
          <w:sz w:val="22"/>
          <w:szCs w:val="22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403"/>
        <w:gridCol w:w="403"/>
        <w:gridCol w:w="403"/>
        <w:gridCol w:w="403"/>
        <w:gridCol w:w="403"/>
        <w:gridCol w:w="403"/>
        <w:gridCol w:w="403"/>
        <w:gridCol w:w="403"/>
        <w:gridCol w:w="403"/>
        <w:gridCol w:w="403"/>
        <w:gridCol w:w="403"/>
        <w:gridCol w:w="403"/>
        <w:gridCol w:w="403"/>
        <w:gridCol w:w="403"/>
        <w:gridCol w:w="403"/>
        <w:gridCol w:w="418"/>
      </w:tblGrid>
      <w:tr w:rsidR="00320F4F" w:rsidRPr="00325F1F">
        <w:tc>
          <w:tcPr>
            <w:tcW w:w="3331" w:type="dxa"/>
          </w:tcPr>
          <w:p w:rsidR="00320F4F" w:rsidRPr="00325F1F" w:rsidRDefault="00DE4030" w:rsidP="00917A2A">
            <w:pPr>
              <w:keepNext/>
              <w:keepLines/>
              <w:tabs>
                <w:tab w:val="left" w:pos="3402"/>
              </w:tabs>
              <w:snapToGrid w:val="0"/>
              <w:spacing w:line="264" w:lineRule="auto"/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325F1F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Codice ditta </w:t>
            </w:r>
            <w:r w:rsidR="00320F4F" w:rsidRPr="00325F1F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INAIL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0F4F" w:rsidRPr="00325F1F" w:rsidRDefault="00320F4F" w:rsidP="00917A2A">
            <w:pPr>
              <w:keepNext/>
              <w:keepLines/>
              <w:tabs>
                <w:tab w:val="left" w:pos="3402"/>
              </w:tabs>
              <w:snapToGrid w:val="0"/>
              <w:spacing w:line="264" w:lineRule="auto"/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0F4F" w:rsidRPr="00325F1F" w:rsidRDefault="00320F4F" w:rsidP="00917A2A">
            <w:pPr>
              <w:keepNext/>
              <w:keepLines/>
              <w:tabs>
                <w:tab w:val="left" w:pos="3402"/>
              </w:tabs>
              <w:snapToGrid w:val="0"/>
              <w:spacing w:line="264" w:lineRule="auto"/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0F4F" w:rsidRPr="00325F1F" w:rsidRDefault="00320F4F" w:rsidP="00917A2A">
            <w:pPr>
              <w:keepNext/>
              <w:keepLines/>
              <w:tabs>
                <w:tab w:val="left" w:pos="3402"/>
              </w:tabs>
              <w:snapToGrid w:val="0"/>
              <w:spacing w:line="264" w:lineRule="auto"/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0F4F" w:rsidRPr="00325F1F" w:rsidRDefault="00320F4F" w:rsidP="00917A2A">
            <w:pPr>
              <w:keepNext/>
              <w:keepLines/>
              <w:tabs>
                <w:tab w:val="left" w:pos="3402"/>
              </w:tabs>
              <w:snapToGrid w:val="0"/>
              <w:spacing w:line="264" w:lineRule="auto"/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0F4F" w:rsidRPr="00325F1F" w:rsidRDefault="00320F4F" w:rsidP="00917A2A">
            <w:pPr>
              <w:keepNext/>
              <w:keepLines/>
              <w:tabs>
                <w:tab w:val="left" w:pos="3402"/>
              </w:tabs>
              <w:snapToGrid w:val="0"/>
              <w:spacing w:line="264" w:lineRule="auto"/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0F4F" w:rsidRPr="00325F1F" w:rsidRDefault="00320F4F" w:rsidP="00917A2A">
            <w:pPr>
              <w:keepNext/>
              <w:keepLines/>
              <w:tabs>
                <w:tab w:val="left" w:pos="3402"/>
              </w:tabs>
              <w:snapToGrid w:val="0"/>
              <w:spacing w:line="264" w:lineRule="auto"/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0F4F" w:rsidRPr="00325F1F" w:rsidRDefault="00320F4F" w:rsidP="00917A2A">
            <w:pPr>
              <w:keepNext/>
              <w:keepLines/>
              <w:tabs>
                <w:tab w:val="left" w:pos="3402"/>
              </w:tabs>
              <w:snapToGrid w:val="0"/>
              <w:spacing w:line="264" w:lineRule="auto"/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0F4F" w:rsidRPr="00325F1F" w:rsidRDefault="00320F4F" w:rsidP="00917A2A">
            <w:pPr>
              <w:keepNext/>
              <w:keepLines/>
              <w:tabs>
                <w:tab w:val="left" w:pos="3402"/>
              </w:tabs>
              <w:snapToGrid w:val="0"/>
              <w:spacing w:line="264" w:lineRule="auto"/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0F4F" w:rsidRPr="00325F1F" w:rsidRDefault="00320F4F" w:rsidP="00917A2A">
            <w:pPr>
              <w:keepNext/>
              <w:keepLines/>
              <w:tabs>
                <w:tab w:val="left" w:pos="3402"/>
              </w:tabs>
              <w:snapToGrid w:val="0"/>
              <w:spacing w:line="264" w:lineRule="auto"/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0F4F" w:rsidRPr="00325F1F" w:rsidRDefault="00320F4F" w:rsidP="00917A2A">
            <w:pPr>
              <w:keepNext/>
              <w:keepLines/>
              <w:tabs>
                <w:tab w:val="left" w:pos="3402"/>
              </w:tabs>
              <w:snapToGrid w:val="0"/>
              <w:spacing w:line="264" w:lineRule="auto"/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0F4F" w:rsidRPr="00325F1F" w:rsidRDefault="00320F4F" w:rsidP="00917A2A">
            <w:pPr>
              <w:keepNext/>
              <w:keepLines/>
              <w:tabs>
                <w:tab w:val="left" w:pos="3402"/>
              </w:tabs>
              <w:snapToGrid w:val="0"/>
              <w:spacing w:line="264" w:lineRule="auto"/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0F4F" w:rsidRPr="00325F1F" w:rsidRDefault="00320F4F" w:rsidP="00917A2A">
            <w:pPr>
              <w:keepNext/>
              <w:keepLines/>
              <w:tabs>
                <w:tab w:val="left" w:pos="3402"/>
              </w:tabs>
              <w:snapToGrid w:val="0"/>
              <w:spacing w:line="264" w:lineRule="auto"/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0F4F" w:rsidRPr="00325F1F" w:rsidRDefault="00320F4F" w:rsidP="00917A2A">
            <w:pPr>
              <w:keepNext/>
              <w:keepLines/>
              <w:tabs>
                <w:tab w:val="left" w:pos="3402"/>
              </w:tabs>
              <w:snapToGrid w:val="0"/>
              <w:spacing w:line="264" w:lineRule="auto"/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0F4F" w:rsidRPr="00325F1F" w:rsidRDefault="00320F4F" w:rsidP="00917A2A">
            <w:pPr>
              <w:keepNext/>
              <w:keepLines/>
              <w:tabs>
                <w:tab w:val="left" w:pos="3402"/>
              </w:tabs>
              <w:snapToGrid w:val="0"/>
              <w:spacing w:line="264" w:lineRule="auto"/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0F4F" w:rsidRPr="00325F1F" w:rsidRDefault="00320F4F" w:rsidP="00917A2A">
            <w:pPr>
              <w:keepNext/>
              <w:keepLines/>
              <w:tabs>
                <w:tab w:val="left" w:pos="3402"/>
              </w:tabs>
              <w:snapToGrid w:val="0"/>
              <w:spacing w:line="264" w:lineRule="auto"/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</w:p>
        </w:tc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F4F" w:rsidRPr="00325F1F" w:rsidRDefault="00320F4F" w:rsidP="00917A2A">
            <w:pPr>
              <w:keepNext/>
              <w:keepLines/>
              <w:tabs>
                <w:tab w:val="left" w:pos="3402"/>
              </w:tabs>
              <w:snapToGrid w:val="0"/>
              <w:spacing w:line="264" w:lineRule="auto"/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</w:p>
        </w:tc>
      </w:tr>
    </w:tbl>
    <w:p w:rsidR="00320F4F" w:rsidRPr="00325F1F" w:rsidRDefault="00320F4F" w:rsidP="00917A2A">
      <w:pPr>
        <w:pStyle w:val="ParagrafoGIUSTIFICATO"/>
        <w:keepNext/>
        <w:keepLines/>
        <w:spacing w:line="264" w:lineRule="auto"/>
        <w:rPr>
          <w:rFonts w:ascii="Calibri Light" w:hAnsi="Calibri Light" w:cs="Calibri Light"/>
          <w:color w:val="000000"/>
          <w:sz w:val="22"/>
          <w:szCs w:val="22"/>
        </w:rPr>
      </w:pPr>
    </w:p>
    <w:tbl>
      <w:tblPr>
        <w:tblW w:w="979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6463"/>
      </w:tblGrid>
      <w:tr w:rsidR="00320F4F" w:rsidRPr="00325F1F">
        <w:trPr>
          <w:cantSplit/>
        </w:trPr>
        <w:tc>
          <w:tcPr>
            <w:tcW w:w="3331" w:type="dxa"/>
          </w:tcPr>
          <w:p w:rsidR="00320F4F" w:rsidRPr="00325F1F" w:rsidRDefault="00320F4F" w:rsidP="00917A2A">
            <w:pPr>
              <w:keepNext/>
              <w:keepLines/>
              <w:tabs>
                <w:tab w:val="left" w:pos="3402"/>
              </w:tabs>
              <w:snapToGrid w:val="0"/>
              <w:spacing w:line="264" w:lineRule="auto"/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325F1F">
              <w:rPr>
                <w:rFonts w:ascii="Calibri Light" w:hAnsi="Calibri Light" w:cs="Calibri Light"/>
                <w:color w:val="000000"/>
                <w:sz w:val="22"/>
                <w:szCs w:val="22"/>
              </w:rPr>
              <w:t>Sede</w:t>
            </w:r>
          </w:p>
        </w:tc>
        <w:tc>
          <w:tcPr>
            <w:tcW w:w="6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F4F" w:rsidRPr="00325F1F" w:rsidRDefault="00320F4F" w:rsidP="00917A2A">
            <w:pPr>
              <w:keepNext/>
              <w:keepLines/>
              <w:tabs>
                <w:tab w:val="left" w:pos="3402"/>
              </w:tabs>
              <w:snapToGrid w:val="0"/>
              <w:spacing w:line="264" w:lineRule="auto"/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</w:p>
        </w:tc>
      </w:tr>
    </w:tbl>
    <w:p w:rsidR="0046014D" w:rsidRPr="00325F1F" w:rsidRDefault="0046014D" w:rsidP="00917A2A">
      <w:pPr>
        <w:pStyle w:val="ParagrafoGIUSTIFICATO"/>
        <w:keepNext/>
        <w:keepLines/>
        <w:spacing w:before="240" w:after="120" w:line="264" w:lineRule="auto"/>
        <w:rPr>
          <w:rFonts w:ascii="Calibri Light" w:hAnsi="Calibri Light" w:cs="Calibri Light"/>
          <w:b/>
          <w:color w:val="000000"/>
          <w:sz w:val="22"/>
          <w:szCs w:val="22"/>
        </w:rPr>
      </w:pPr>
      <w:r w:rsidRPr="00325F1F">
        <w:rPr>
          <w:rFonts w:ascii="Calibri Light" w:hAnsi="Calibri Light" w:cs="Calibri Light"/>
          <w:b/>
          <w:color w:val="000000"/>
          <w:sz w:val="22"/>
          <w:szCs w:val="22"/>
        </w:rPr>
        <w:t xml:space="preserve">Consapevole di quanto disposto dagli artt.75 e 76 del D.P.R. </w:t>
      </w:r>
      <w:smartTag w:uri="urn:schemas-microsoft-com:office:smarttags" w:element="date">
        <w:smartTagPr>
          <w:attr w:name="ls" w:val="trans"/>
          <w:attr w:name="Month" w:val="12"/>
          <w:attr w:name="Day" w:val="28"/>
          <w:attr w:name="Year" w:val="2000"/>
        </w:smartTagPr>
        <w:r w:rsidRPr="00325F1F">
          <w:rPr>
            <w:rFonts w:ascii="Calibri Light" w:hAnsi="Calibri Light" w:cs="Calibri Light"/>
            <w:b/>
            <w:color w:val="000000"/>
            <w:sz w:val="22"/>
            <w:szCs w:val="22"/>
          </w:rPr>
          <w:t>28 dicembre 2000</w:t>
        </w:r>
      </w:smartTag>
      <w:r w:rsidRPr="00325F1F">
        <w:rPr>
          <w:rFonts w:ascii="Calibri Light" w:hAnsi="Calibri Light" w:cs="Calibri Light"/>
          <w:b/>
          <w:color w:val="000000"/>
          <w:sz w:val="22"/>
          <w:szCs w:val="22"/>
        </w:rPr>
        <w:t>, n.445 sulle conseguenze e sulle responsabilità penali a cui può andare incontro in caso di dichiarazioni mendaci, ai sensi e per gli effetti di cui all’art.</w:t>
      </w:r>
      <w:r w:rsidR="00BC6470" w:rsidRPr="00325F1F">
        <w:rPr>
          <w:rFonts w:ascii="Calibri Light" w:hAnsi="Calibri Light" w:cs="Calibri Light"/>
          <w:b/>
          <w:color w:val="000000"/>
          <w:sz w:val="22"/>
          <w:szCs w:val="22"/>
        </w:rPr>
        <w:t>47 del citato D.P.R. n.445/2000,</w:t>
      </w:r>
      <w:r w:rsidRPr="00325F1F">
        <w:rPr>
          <w:rFonts w:ascii="Calibri Light" w:hAnsi="Calibri Light" w:cs="Calibri Light"/>
          <w:b/>
          <w:color w:val="000000"/>
          <w:sz w:val="22"/>
          <w:szCs w:val="22"/>
        </w:rPr>
        <w:t xml:space="preserve"> sotto la propria personale responsabilità:</w:t>
      </w:r>
    </w:p>
    <w:p w:rsidR="0046014D" w:rsidRPr="00325F1F" w:rsidRDefault="0046014D" w:rsidP="001C223E">
      <w:pPr>
        <w:widowControl w:val="0"/>
        <w:suppressAutoHyphens w:val="0"/>
        <w:spacing w:before="160" w:after="120" w:line="264" w:lineRule="auto"/>
        <w:jc w:val="center"/>
        <w:rPr>
          <w:rFonts w:ascii="Calibri Light" w:hAnsi="Calibri Light" w:cs="Calibri Light"/>
          <w:b/>
          <w:color w:val="000000"/>
          <w:sz w:val="22"/>
          <w:szCs w:val="22"/>
        </w:rPr>
      </w:pPr>
      <w:r w:rsidRPr="00325F1F">
        <w:rPr>
          <w:rFonts w:ascii="Calibri Light" w:hAnsi="Calibri Light" w:cs="Calibri Light"/>
          <w:b/>
          <w:color w:val="000000"/>
          <w:sz w:val="22"/>
          <w:szCs w:val="22"/>
        </w:rPr>
        <w:t>D I C H I A R A</w:t>
      </w:r>
    </w:p>
    <w:p w:rsidR="00320F4F" w:rsidRPr="00325F1F" w:rsidRDefault="00320F4F" w:rsidP="001C223E">
      <w:pPr>
        <w:widowControl w:val="0"/>
        <w:numPr>
          <w:ilvl w:val="0"/>
          <w:numId w:val="8"/>
        </w:numPr>
        <w:tabs>
          <w:tab w:val="left" w:pos="360"/>
        </w:tabs>
        <w:suppressAutoHyphens w:val="0"/>
        <w:spacing w:before="120" w:line="264" w:lineRule="auto"/>
        <w:ind w:left="357" w:hanging="357"/>
        <w:jc w:val="both"/>
        <w:rPr>
          <w:rFonts w:ascii="Calibri Light" w:hAnsi="Calibri Light" w:cs="Calibri Light"/>
          <w:color w:val="000000"/>
          <w:sz w:val="22"/>
          <w:szCs w:val="22"/>
        </w:rPr>
      </w:pPr>
      <w:r w:rsidRPr="00325F1F">
        <w:rPr>
          <w:rFonts w:ascii="Calibri Light" w:hAnsi="Calibri Light" w:cs="Calibri Light"/>
          <w:color w:val="000000"/>
          <w:sz w:val="22"/>
          <w:szCs w:val="22"/>
        </w:rPr>
        <w:t xml:space="preserve">che </w:t>
      </w:r>
      <w:r w:rsidR="00350B2A" w:rsidRPr="00325F1F">
        <w:rPr>
          <w:rFonts w:ascii="Calibri Light" w:hAnsi="Calibri Light" w:cs="Calibri Light"/>
          <w:color w:val="000000"/>
          <w:sz w:val="22"/>
          <w:szCs w:val="22"/>
        </w:rPr>
        <w:t>l’impresa</w:t>
      </w:r>
      <w:r w:rsidRPr="00325F1F">
        <w:rPr>
          <w:rFonts w:ascii="Calibri Light" w:hAnsi="Calibri Light" w:cs="Calibri Light"/>
          <w:color w:val="000000"/>
          <w:sz w:val="22"/>
          <w:szCs w:val="22"/>
        </w:rPr>
        <w:t xml:space="preserve"> è regolarmente iscritta nel REGISTRO DELLE IMPRESE istituito presso </w:t>
      </w:r>
      <w:smartTag w:uri="urn:schemas-microsoft-com:office:smarttags" w:element="PersonName">
        <w:smartTagPr>
          <w:attr w:name="ProductID" w:val="la CAMERA DI COMMERCIO"/>
        </w:smartTagPr>
        <w:r w:rsidRPr="00325F1F">
          <w:rPr>
            <w:rFonts w:ascii="Calibri Light" w:hAnsi="Calibri Light" w:cs="Calibri Light"/>
            <w:color w:val="000000"/>
            <w:sz w:val="22"/>
            <w:szCs w:val="22"/>
          </w:rPr>
          <w:t>la CAMERA DI COMMERCIO</w:t>
        </w:r>
      </w:smartTag>
      <w:r w:rsidRPr="00325F1F">
        <w:rPr>
          <w:rFonts w:ascii="Calibri Light" w:hAnsi="Calibri Light" w:cs="Calibri Light"/>
          <w:color w:val="000000"/>
          <w:sz w:val="22"/>
          <w:szCs w:val="22"/>
        </w:rPr>
        <w:t>, INDUSTRIA, ARTIGIANATO E AGRICOLTURA, o analogo registro in ambito comunitario, di _____________________________</w:t>
      </w:r>
      <w:r w:rsidR="004E4D39" w:rsidRPr="00325F1F">
        <w:rPr>
          <w:rFonts w:ascii="Calibri Light" w:hAnsi="Calibri Light" w:cs="Calibri Light"/>
          <w:color w:val="000000"/>
          <w:sz w:val="22"/>
          <w:szCs w:val="22"/>
        </w:rPr>
        <w:t>____</w:t>
      </w:r>
      <w:r w:rsidRPr="00325F1F">
        <w:rPr>
          <w:rFonts w:ascii="Calibri Light" w:hAnsi="Calibri Light" w:cs="Calibri Light"/>
          <w:color w:val="000000"/>
          <w:sz w:val="22"/>
          <w:szCs w:val="22"/>
        </w:rPr>
        <w:t>_______ come segue:</w:t>
      </w:r>
    </w:p>
    <w:p w:rsidR="00320F4F" w:rsidRPr="00325F1F" w:rsidRDefault="00320F4F" w:rsidP="001C223E">
      <w:pPr>
        <w:widowControl w:val="0"/>
        <w:numPr>
          <w:ilvl w:val="0"/>
          <w:numId w:val="14"/>
        </w:numPr>
        <w:tabs>
          <w:tab w:val="left" w:pos="360"/>
        </w:tabs>
        <w:suppressAutoHyphens w:val="0"/>
        <w:spacing w:line="264" w:lineRule="auto"/>
        <w:jc w:val="both"/>
        <w:rPr>
          <w:rFonts w:ascii="Calibri Light" w:hAnsi="Calibri Light" w:cs="Calibri Light"/>
          <w:color w:val="000000"/>
          <w:sz w:val="22"/>
          <w:szCs w:val="22"/>
        </w:rPr>
      </w:pPr>
      <w:r w:rsidRPr="00325F1F">
        <w:rPr>
          <w:rFonts w:ascii="Calibri Light" w:hAnsi="Calibri Light" w:cs="Calibri Light"/>
          <w:color w:val="000000"/>
          <w:sz w:val="22"/>
          <w:szCs w:val="22"/>
        </w:rPr>
        <w:t>numero di iscrizione___________________________________________</w:t>
      </w:r>
      <w:r w:rsidR="004E4D39" w:rsidRPr="00325F1F">
        <w:rPr>
          <w:rFonts w:ascii="Calibri Light" w:hAnsi="Calibri Light" w:cs="Calibri Light"/>
          <w:color w:val="000000"/>
          <w:sz w:val="22"/>
          <w:szCs w:val="22"/>
        </w:rPr>
        <w:t>_</w:t>
      </w:r>
      <w:r w:rsidRPr="00325F1F">
        <w:rPr>
          <w:rFonts w:ascii="Calibri Light" w:hAnsi="Calibri Light" w:cs="Calibri Light"/>
          <w:color w:val="000000"/>
          <w:sz w:val="22"/>
          <w:szCs w:val="22"/>
        </w:rPr>
        <w:t>___</w:t>
      </w:r>
    </w:p>
    <w:p w:rsidR="00320F4F" w:rsidRPr="00325F1F" w:rsidRDefault="00320F4F" w:rsidP="001C223E">
      <w:pPr>
        <w:widowControl w:val="0"/>
        <w:numPr>
          <w:ilvl w:val="0"/>
          <w:numId w:val="14"/>
        </w:numPr>
        <w:tabs>
          <w:tab w:val="left" w:pos="360"/>
        </w:tabs>
        <w:suppressAutoHyphens w:val="0"/>
        <w:spacing w:line="264" w:lineRule="auto"/>
        <w:jc w:val="both"/>
        <w:rPr>
          <w:rFonts w:ascii="Calibri Light" w:hAnsi="Calibri Light" w:cs="Calibri Light"/>
          <w:color w:val="000000"/>
          <w:sz w:val="22"/>
          <w:szCs w:val="22"/>
        </w:rPr>
      </w:pPr>
      <w:r w:rsidRPr="00325F1F">
        <w:rPr>
          <w:rFonts w:ascii="Calibri Light" w:hAnsi="Calibri Light" w:cs="Calibri Light"/>
          <w:color w:val="000000"/>
          <w:sz w:val="22"/>
          <w:szCs w:val="22"/>
        </w:rPr>
        <w:t>data di iscrizione____________________________________________</w:t>
      </w:r>
      <w:r w:rsidR="004E4D39" w:rsidRPr="00325F1F">
        <w:rPr>
          <w:rFonts w:ascii="Calibri Light" w:hAnsi="Calibri Light" w:cs="Calibri Light"/>
          <w:color w:val="000000"/>
          <w:sz w:val="22"/>
          <w:szCs w:val="22"/>
        </w:rPr>
        <w:t>__</w:t>
      </w:r>
      <w:r w:rsidRPr="00325F1F">
        <w:rPr>
          <w:rFonts w:ascii="Calibri Light" w:hAnsi="Calibri Light" w:cs="Calibri Light"/>
          <w:color w:val="000000"/>
          <w:sz w:val="22"/>
          <w:szCs w:val="22"/>
        </w:rPr>
        <w:t>____</w:t>
      </w:r>
    </w:p>
    <w:p w:rsidR="00320F4F" w:rsidRPr="00325F1F" w:rsidRDefault="00320F4F" w:rsidP="001C223E">
      <w:pPr>
        <w:widowControl w:val="0"/>
        <w:numPr>
          <w:ilvl w:val="0"/>
          <w:numId w:val="14"/>
        </w:numPr>
        <w:tabs>
          <w:tab w:val="left" w:pos="360"/>
        </w:tabs>
        <w:suppressAutoHyphens w:val="0"/>
        <w:spacing w:line="264" w:lineRule="auto"/>
        <w:jc w:val="both"/>
        <w:rPr>
          <w:rFonts w:ascii="Calibri Light" w:hAnsi="Calibri Light" w:cs="Calibri Light"/>
          <w:color w:val="000000"/>
          <w:sz w:val="22"/>
          <w:szCs w:val="22"/>
        </w:rPr>
      </w:pPr>
      <w:r w:rsidRPr="00325F1F">
        <w:rPr>
          <w:rFonts w:ascii="Calibri Light" w:hAnsi="Calibri Light" w:cs="Calibri Light"/>
          <w:color w:val="000000"/>
          <w:sz w:val="22"/>
          <w:szCs w:val="22"/>
        </w:rPr>
        <w:t>sede ______________________________________________________</w:t>
      </w:r>
      <w:r w:rsidR="004E4D39" w:rsidRPr="00325F1F">
        <w:rPr>
          <w:rFonts w:ascii="Calibri Light" w:hAnsi="Calibri Light" w:cs="Calibri Light"/>
          <w:color w:val="000000"/>
          <w:sz w:val="22"/>
          <w:szCs w:val="22"/>
        </w:rPr>
        <w:t>_</w:t>
      </w:r>
      <w:r w:rsidRPr="00325F1F">
        <w:rPr>
          <w:rFonts w:ascii="Calibri Light" w:hAnsi="Calibri Light" w:cs="Calibri Light"/>
          <w:color w:val="000000"/>
          <w:sz w:val="22"/>
          <w:szCs w:val="22"/>
        </w:rPr>
        <w:t>___</w:t>
      </w:r>
      <w:r w:rsidR="004E4D39" w:rsidRPr="00325F1F">
        <w:rPr>
          <w:rFonts w:ascii="Calibri Light" w:hAnsi="Calibri Light" w:cs="Calibri Light"/>
          <w:color w:val="000000"/>
          <w:sz w:val="22"/>
          <w:szCs w:val="22"/>
        </w:rPr>
        <w:t>__</w:t>
      </w:r>
    </w:p>
    <w:p w:rsidR="00320F4F" w:rsidRPr="00325F1F" w:rsidRDefault="00320F4F" w:rsidP="001C223E">
      <w:pPr>
        <w:widowControl w:val="0"/>
        <w:numPr>
          <w:ilvl w:val="0"/>
          <w:numId w:val="14"/>
        </w:numPr>
        <w:tabs>
          <w:tab w:val="left" w:pos="360"/>
        </w:tabs>
        <w:suppressAutoHyphens w:val="0"/>
        <w:spacing w:line="264" w:lineRule="auto"/>
        <w:jc w:val="both"/>
        <w:rPr>
          <w:rFonts w:ascii="Calibri Light" w:hAnsi="Calibri Light" w:cs="Calibri Light"/>
          <w:color w:val="000000"/>
          <w:sz w:val="22"/>
          <w:szCs w:val="22"/>
        </w:rPr>
      </w:pPr>
      <w:r w:rsidRPr="00325F1F">
        <w:rPr>
          <w:rFonts w:ascii="Calibri Light" w:hAnsi="Calibri Light" w:cs="Calibri Light"/>
          <w:color w:val="000000"/>
          <w:sz w:val="22"/>
          <w:szCs w:val="22"/>
        </w:rPr>
        <w:t>forma giuridica attuale ______________________________________</w:t>
      </w:r>
      <w:r w:rsidR="004E4D39" w:rsidRPr="00325F1F">
        <w:rPr>
          <w:rFonts w:ascii="Calibri Light" w:hAnsi="Calibri Light" w:cs="Calibri Light"/>
          <w:color w:val="000000"/>
          <w:sz w:val="22"/>
          <w:szCs w:val="22"/>
        </w:rPr>
        <w:t>_</w:t>
      </w:r>
      <w:r w:rsidRPr="00325F1F">
        <w:rPr>
          <w:rFonts w:ascii="Calibri Light" w:hAnsi="Calibri Light" w:cs="Calibri Light"/>
          <w:color w:val="000000"/>
          <w:sz w:val="22"/>
          <w:szCs w:val="22"/>
        </w:rPr>
        <w:t>_____</w:t>
      </w:r>
    </w:p>
    <w:p w:rsidR="00320F4F" w:rsidRPr="00325F1F" w:rsidRDefault="00320F4F" w:rsidP="001C223E">
      <w:pPr>
        <w:widowControl w:val="0"/>
        <w:numPr>
          <w:ilvl w:val="0"/>
          <w:numId w:val="10"/>
        </w:numPr>
        <w:tabs>
          <w:tab w:val="left" w:pos="360"/>
        </w:tabs>
        <w:suppressAutoHyphens w:val="0"/>
        <w:spacing w:line="264" w:lineRule="auto"/>
        <w:jc w:val="both"/>
        <w:rPr>
          <w:rFonts w:ascii="Calibri Light" w:hAnsi="Calibri Light" w:cs="Calibri Light"/>
          <w:color w:val="000000"/>
          <w:sz w:val="22"/>
          <w:szCs w:val="22"/>
        </w:rPr>
      </w:pPr>
      <w:r w:rsidRPr="00325F1F">
        <w:rPr>
          <w:rFonts w:ascii="Calibri Light" w:hAnsi="Calibri Light" w:cs="Calibri Light"/>
          <w:color w:val="000000"/>
          <w:sz w:val="22"/>
          <w:szCs w:val="22"/>
        </w:rPr>
        <w:t>costituita con atto in data _________________________________________</w:t>
      </w:r>
    </w:p>
    <w:p w:rsidR="00320F4F" w:rsidRPr="00325F1F" w:rsidRDefault="00320F4F" w:rsidP="001C223E">
      <w:pPr>
        <w:widowControl w:val="0"/>
        <w:numPr>
          <w:ilvl w:val="0"/>
          <w:numId w:val="10"/>
        </w:numPr>
        <w:tabs>
          <w:tab w:val="left" w:pos="360"/>
        </w:tabs>
        <w:suppressAutoHyphens w:val="0"/>
        <w:spacing w:line="264" w:lineRule="auto"/>
        <w:jc w:val="both"/>
        <w:rPr>
          <w:rFonts w:ascii="Calibri Light" w:hAnsi="Calibri Light" w:cs="Calibri Light"/>
          <w:color w:val="000000"/>
          <w:sz w:val="22"/>
          <w:szCs w:val="22"/>
        </w:rPr>
      </w:pPr>
      <w:r w:rsidRPr="00325F1F">
        <w:rPr>
          <w:rFonts w:ascii="Calibri Light" w:hAnsi="Calibri Light" w:cs="Calibri Light"/>
          <w:color w:val="000000"/>
          <w:sz w:val="22"/>
          <w:szCs w:val="22"/>
        </w:rPr>
        <w:t>capitale sociale in euro ______________________________________</w:t>
      </w:r>
      <w:r w:rsidR="004E4D39" w:rsidRPr="00325F1F">
        <w:rPr>
          <w:rFonts w:ascii="Calibri Light" w:hAnsi="Calibri Light" w:cs="Calibri Light"/>
          <w:color w:val="000000"/>
          <w:sz w:val="22"/>
          <w:szCs w:val="22"/>
        </w:rPr>
        <w:t>___</w:t>
      </w:r>
      <w:r w:rsidRPr="00325F1F">
        <w:rPr>
          <w:rFonts w:ascii="Calibri Light" w:hAnsi="Calibri Light" w:cs="Calibri Light"/>
          <w:color w:val="000000"/>
          <w:sz w:val="22"/>
          <w:szCs w:val="22"/>
        </w:rPr>
        <w:t>__</w:t>
      </w:r>
    </w:p>
    <w:p w:rsidR="00320F4F" w:rsidRPr="00325F1F" w:rsidRDefault="00320F4F" w:rsidP="001C223E">
      <w:pPr>
        <w:widowControl w:val="0"/>
        <w:numPr>
          <w:ilvl w:val="0"/>
          <w:numId w:val="10"/>
        </w:numPr>
        <w:tabs>
          <w:tab w:val="left" w:pos="360"/>
        </w:tabs>
        <w:suppressAutoHyphens w:val="0"/>
        <w:spacing w:line="264" w:lineRule="auto"/>
        <w:jc w:val="both"/>
        <w:rPr>
          <w:rFonts w:ascii="Calibri Light" w:hAnsi="Calibri Light" w:cs="Calibri Light"/>
          <w:color w:val="000000"/>
          <w:sz w:val="22"/>
          <w:szCs w:val="22"/>
        </w:rPr>
      </w:pPr>
      <w:r w:rsidRPr="00325F1F">
        <w:rPr>
          <w:rFonts w:ascii="Calibri Light" w:hAnsi="Calibri Light" w:cs="Calibri Light"/>
          <w:color w:val="000000"/>
          <w:sz w:val="22"/>
          <w:szCs w:val="22"/>
        </w:rPr>
        <w:t>durata della società ______________________________________________</w:t>
      </w:r>
    </w:p>
    <w:p w:rsidR="00A0104F" w:rsidRPr="00325F1F" w:rsidRDefault="00A0104F" w:rsidP="001C223E">
      <w:pPr>
        <w:widowControl w:val="0"/>
        <w:numPr>
          <w:ilvl w:val="0"/>
          <w:numId w:val="10"/>
        </w:numPr>
        <w:tabs>
          <w:tab w:val="left" w:pos="360"/>
        </w:tabs>
        <w:suppressAutoHyphens w:val="0"/>
        <w:spacing w:line="264" w:lineRule="auto"/>
        <w:jc w:val="both"/>
        <w:rPr>
          <w:rFonts w:ascii="Calibri Light" w:hAnsi="Calibri Light" w:cs="Calibri Light"/>
          <w:color w:val="000000"/>
          <w:sz w:val="22"/>
          <w:szCs w:val="22"/>
        </w:rPr>
      </w:pPr>
      <w:r w:rsidRPr="00325F1F">
        <w:rPr>
          <w:rFonts w:ascii="Calibri Light" w:hAnsi="Calibri Light" w:cs="Calibri Light"/>
          <w:color w:val="000000"/>
          <w:sz w:val="22"/>
          <w:szCs w:val="22"/>
        </w:rPr>
        <w:lastRenderedPageBreak/>
        <w:t>oggetto dell’attività______________________________________________</w:t>
      </w:r>
    </w:p>
    <w:p w:rsidR="000F1C00" w:rsidRPr="00325F1F" w:rsidRDefault="00AE7E70" w:rsidP="001C223E">
      <w:pPr>
        <w:widowControl w:val="0"/>
        <w:numPr>
          <w:ilvl w:val="0"/>
          <w:numId w:val="8"/>
        </w:numPr>
        <w:tabs>
          <w:tab w:val="left" w:pos="360"/>
        </w:tabs>
        <w:suppressAutoHyphens w:val="0"/>
        <w:spacing w:before="120" w:line="264" w:lineRule="auto"/>
        <w:ind w:left="357" w:hanging="357"/>
        <w:jc w:val="both"/>
        <w:rPr>
          <w:rFonts w:ascii="Calibri Light" w:hAnsi="Calibri Light" w:cs="Calibri Light"/>
          <w:color w:val="000000"/>
          <w:sz w:val="22"/>
          <w:szCs w:val="22"/>
        </w:rPr>
      </w:pPr>
      <w:r w:rsidRPr="00325F1F">
        <w:rPr>
          <w:rFonts w:ascii="Calibri Light" w:hAnsi="Calibri Light" w:cs="Calibri Light"/>
          <w:color w:val="000000"/>
          <w:sz w:val="22"/>
          <w:szCs w:val="22"/>
        </w:rPr>
        <w:t xml:space="preserve">che i </w:t>
      </w:r>
      <w:r w:rsidR="00320F4F" w:rsidRPr="00325F1F">
        <w:rPr>
          <w:rFonts w:ascii="Calibri Light" w:hAnsi="Calibri Light" w:cs="Calibri Light"/>
          <w:color w:val="000000"/>
          <w:sz w:val="22"/>
          <w:szCs w:val="22"/>
        </w:rPr>
        <w:t>rappresentanti legali</w:t>
      </w:r>
      <w:r w:rsidR="00234319" w:rsidRPr="00325F1F">
        <w:rPr>
          <w:rFonts w:ascii="Calibri Light" w:hAnsi="Calibri Light" w:cs="Calibri Light"/>
          <w:color w:val="000000"/>
          <w:sz w:val="22"/>
          <w:szCs w:val="22"/>
        </w:rPr>
        <w:t>, gli institori</w:t>
      </w:r>
      <w:r w:rsidR="00320F4F" w:rsidRPr="00325F1F">
        <w:rPr>
          <w:rFonts w:ascii="Calibri Light" w:hAnsi="Calibri Light" w:cs="Calibri Light"/>
          <w:color w:val="000000"/>
          <w:sz w:val="22"/>
          <w:szCs w:val="22"/>
        </w:rPr>
        <w:t xml:space="preserve"> e </w:t>
      </w:r>
      <w:r w:rsidRPr="00325F1F">
        <w:rPr>
          <w:rFonts w:ascii="Calibri Light" w:hAnsi="Calibri Light" w:cs="Calibri Light"/>
          <w:color w:val="000000"/>
          <w:sz w:val="22"/>
          <w:szCs w:val="22"/>
        </w:rPr>
        <w:t xml:space="preserve">gli </w:t>
      </w:r>
      <w:r w:rsidR="00320F4F" w:rsidRPr="00325F1F">
        <w:rPr>
          <w:rFonts w:ascii="Calibri Light" w:hAnsi="Calibri Light" w:cs="Calibri Light"/>
          <w:color w:val="000000"/>
          <w:sz w:val="22"/>
          <w:szCs w:val="22"/>
        </w:rPr>
        <w:t>altri titolari della capacità di impegnare l’impresa verso terzi</w:t>
      </w:r>
      <w:r w:rsidRPr="00325F1F">
        <w:rPr>
          <w:rFonts w:ascii="Calibri Light" w:hAnsi="Calibri Light" w:cs="Calibri Light"/>
          <w:color w:val="000000"/>
          <w:sz w:val="22"/>
          <w:szCs w:val="22"/>
        </w:rPr>
        <w:t xml:space="preserve"> sono</w:t>
      </w:r>
      <w:r w:rsidR="000F1C00" w:rsidRPr="00325F1F">
        <w:rPr>
          <w:rFonts w:ascii="Calibri Light" w:hAnsi="Calibri Light" w:cs="Calibri Light"/>
          <w:color w:val="000000"/>
          <w:sz w:val="22"/>
          <w:szCs w:val="22"/>
        </w:rPr>
        <w:t xml:space="preserve"> (</w:t>
      </w:r>
      <w:r w:rsidR="000F1C00" w:rsidRPr="00325F1F">
        <w:rPr>
          <w:rFonts w:ascii="Calibri Light" w:hAnsi="Calibri Light" w:cs="Calibri Light"/>
          <w:b/>
          <w:color w:val="000000"/>
          <w:sz w:val="22"/>
          <w:szCs w:val="22"/>
        </w:rPr>
        <w:t>in caso di impresa individuale dovrà essere indicato il titolare e l’eventuale direttore tecnico, in caso di società in nome collettivo dovranno risultare tutti i soci e il direttore tecnico, in caso di società in accomandita semplice i soci accomandatari e il direttore tecnico, per le altre società tutti i componenti del Consiglio di Amministrazione muniti di potere di rappresentanza, gli institori, il direttore tecnico, il socio unico</w:t>
      </w:r>
      <w:r w:rsidR="00C401DD" w:rsidRPr="00325F1F">
        <w:rPr>
          <w:rFonts w:ascii="Calibri Light" w:hAnsi="Calibri Light" w:cs="Calibri Light"/>
          <w:b/>
          <w:color w:val="000000"/>
          <w:sz w:val="22"/>
          <w:szCs w:val="22"/>
        </w:rPr>
        <w:t xml:space="preserve"> persona fisica</w:t>
      </w:r>
      <w:r w:rsidR="000F1C00" w:rsidRPr="00325F1F">
        <w:rPr>
          <w:rFonts w:ascii="Calibri Light" w:hAnsi="Calibri Light" w:cs="Calibri Light"/>
          <w:b/>
          <w:color w:val="000000"/>
          <w:sz w:val="22"/>
          <w:szCs w:val="22"/>
        </w:rPr>
        <w:t xml:space="preserve"> se presente o il socio di maggioranza in caso di società con meno di quattro soci</w:t>
      </w:r>
      <w:r w:rsidR="000F1C00" w:rsidRPr="00325F1F">
        <w:rPr>
          <w:rFonts w:ascii="Calibri Light" w:hAnsi="Calibri Light" w:cs="Calibri Light"/>
          <w:color w:val="000000"/>
          <w:sz w:val="22"/>
          <w:szCs w:val="22"/>
        </w:rPr>
        <w:t>):</w:t>
      </w:r>
    </w:p>
    <w:p w:rsidR="00320F4F" w:rsidRPr="00325F1F" w:rsidRDefault="00320F4F" w:rsidP="001C223E">
      <w:pPr>
        <w:widowControl w:val="0"/>
        <w:numPr>
          <w:ilvl w:val="0"/>
          <w:numId w:val="4"/>
        </w:numPr>
        <w:tabs>
          <w:tab w:val="left" w:pos="360"/>
        </w:tabs>
        <w:suppressAutoHyphens w:val="0"/>
        <w:spacing w:line="264" w:lineRule="auto"/>
        <w:jc w:val="both"/>
        <w:rPr>
          <w:rFonts w:ascii="Calibri Light" w:hAnsi="Calibri Light" w:cs="Calibri Light"/>
          <w:color w:val="000000"/>
          <w:sz w:val="22"/>
          <w:szCs w:val="22"/>
        </w:rPr>
      </w:pPr>
      <w:r w:rsidRPr="00325F1F">
        <w:rPr>
          <w:rFonts w:ascii="Calibri Light" w:hAnsi="Calibri Light" w:cs="Calibri Light"/>
          <w:color w:val="000000"/>
          <w:sz w:val="22"/>
          <w:szCs w:val="22"/>
        </w:rPr>
        <w:t>Cognom</w:t>
      </w:r>
      <w:r w:rsidR="007C2DA8" w:rsidRPr="00325F1F">
        <w:rPr>
          <w:rFonts w:ascii="Calibri Light" w:hAnsi="Calibri Light" w:cs="Calibri Light"/>
          <w:color w:val="000000"/>
          <w:sz w:val="22"/>
          <w:szCs w:val="22"/>
        </w:rPr>
        <w:t>e/ nome _______</w:t>
      </w:r>
      <w:r w:rsidR="003640F2" w:rsidRPr="00325F1F">
        <w:rPr>
          <w:rFonts w:ascii="Calibri Light" w:hAnsi="Calibri Light" w:cs="Calibri Light"/>
          <w:color w:val="000000"/>
          <w:sz w:val="22"/>
          <w:szCs w:val="22"/>
        </w:rPr>
        <w:t>_________</w:t>
      </w:r>
      <w:r w:rsidR="007C2DA8" w:rsidRPr="00325F1F">
        <w:rPr>
          <w:rFonts w:ascii="Calibri Light" w:hAnsi="Calibri Light" w:cs="Calibri Light"/>
          <w:color w:val="000000"/>
          <w:sz w:val="22"/>
          <w:szCs w:val="22"/>
        </w:rPr>
        <w:t>__</w:t>
      </w:r>
      <w:r w:rsidR="00464C24" w:rsidRPr="00325F1F">
        <w:rPr>
          <w:rFonts w:ascii="Calibri Light" w:hAnsi="Calibri Light" w:cs="Calibri Light"/>
          <w:color w:val="000000"/>
          <w:sz w:val="22"/>
          <w:szCs w:val="22"/>
        </w:rPr>
        <w:t>_______________</w:t>
      </w:r>
      <w:r w:rsidRPr="00325F1F">
        <w:rPr>
          <w:rFonts w:ascii="Calibri Light" w:hAnsi="Calibri Light" w:cs="Calibri Light"/>
          <w:color w:val="000000"/>
          <w:sz w:val="22"/>
          <w:szCs w:val="22"/>
        </w:rPr>
        <w:t>__</w:t>
      </w:r>
      <w:r w:rsidR="007C2DA8" w:rsidRPr="00325F1F">
        <w:rPr>
          <w:rFonts w:ascii="Calibri Light" w:hAnsi="Calibri Light" w:cs="Calibri Light"/>
          <w:color w:val="000000"/>
          <w:sz w:val="22"/>
          <w:szCs w:val="22"/>
        </w:rPr>
        <w:t>__ nato a</w:t>
      </w:r>
      <w:r w:rsidR="003640F2" w:rsidRPr="00325F1F">
        <w:rPr>
          <w:rFonts w:ascii="Calibri Light" w:hAnsi="Calibri Light" w:cs="Calibri Light"/>
          <w:color w:val="000000"/>
          <w:sz w:val="22"/>
          <w:szCs w:val="22"/>
        </w:rPr>
        <w:t>__________________</w:t>
      </w:r>
      <w:r w:rsidRPr="00325F1F">
        <w:rPr>
          <w:rFonts w:ascii="Calibri Light" w:hAnsi="Calibri Light" w:cs="Calibri Light"/>
          <w:color w:val="000000"/>
          <w:sz w:val="22"/>
          <w:szCs w:val="22"/>
        </w:rPr>
        <w:t>_</w:t>
      </w:r>
      <w:r w:rsidR="007C2DA8" w:rsidRPr="00325F1F">
        <w:rPr>
          <w:rFonts w:ascii="Calibri Light" w:hAnsi="Calibri Light" w:cs="Calibri Light"/>
          <w:color w:val="000000"/>
          <w:sz w:val="22"/>
          <w:szCs w:val="22"/>
        </w:rPr>
        <w:t xml:space="preserve"> </w:t>
      </w:r>
      <w:r w:rsidRPr="00325F1F">
        <w:rPr>
          <w:rFonts w:ascii="Calibri Light" w:hAnsi="Calibri Light" w:cs="Calibri Light"/>
          <w:color w:val="000000"/>
          <w:sz w:val="22"/>
          <w:szCs w:val="22"/>
        </w:rPr>
        <w:t>il__________</w:t>
      </w:r>
      <w:r w:rsidR="007C2DA8" w:rsidRPr="00325F1F">
        <w:rPr>
          <w:rFonts w:ascii="Calibri Light" w:hAnsi="Calibri Light" w:cs="Calibri Light"/>
          <w:color w:val="000000"/>
          <w:sz w:val="22"/>
          <w:szCs w:val="22"/>
        </w:rPr>
        <w:t>__</w:t>
      </w:r>
      <w:r w:rsidRPr="00325F1F">
        <w:rPr>
          <w:rFonts w:ascii="Calibri Light" w:hAnsi="Calibri Light" w:cs="Calibri Light"/>
          <w:color w:val="000000"/>
          <w:sz w:val="22"/>
          <w:szCs w:val="22"/>
        </w:rPr>
        <w:t>__</w:t>
      </w:r>
      <w:r w:rsidR="007C2DA8" w:rsidRPr="00325F1F">
        <w:rPr>
          <w:rFonts w:ascii="Calibri Light" w:hAnsi="Calibri Light" w:cs="Calibri Light"/>
          <w:color w:val="000000"/>
          <w:sz w:val="22"/>
          <w:szCs w:val="22"/>
        </w:rPr>
        <w:t xml:space="preserve"> </w:t>
      </w:r>
      <w:r w:rsidRPr="00325F1F">
        <w:rPr>
          <w:rFonts w:ascii="Calibri Light" w:hAnsi="Calibri Light" w:cs="Calibri Light"/>
          <w:color w:val="000000"/>
          <w:sz w:val="22"/>
          <w:szCs w:val="22"/>
        </w:rPr>
        <w:t>carica sociale</w:t>
      </w:r>
      <w:r w:rsidR="00A6264A" w:rsidRPr="00325F1F">
        <w:rPr>
          <w:rFonts w:ascii="Calibri Light" w:hAnsi="Calibri Light" w:cs="Calibri Light"/>
          <w:color w:val="000000"/>
          <w:sz w:val="22"/>
          <w:szCs w:val="22"/>
        </w:rPr>
        <w:t>_</w:t>
      </w:r>
      <w:r w:rsidR="007C2DA8" w:rsidRPr="00325F1F">
        <w:rPr>
          <w:rFonts w:ascii="Calibri Light" w:hAnsi="Calibri Light" w:cs="Calibri Light"/>
          <w:color w:val="000000"/>
          <w:sz w:val="22"/>
          <w:szCs w:val="22"/>
        </w:rPr>
        <w:t>_________________________</w:t>
      </w:r>
      <w:r w:rsidRPr="00325F1F">
        <w:rPr>
          <w:rFonts w:ascii="Calibri Light" w:hAnsi="Calibri Light" w:cs="Calibri Light"/>
          <w:color w:val="000000"/>
          <w:sz w:val="22"/>
          <w:szCs w:val="22"/>
        </w:rPr>
        <w:t>______</w:t>
      </w:r>
      <w:r w:rsidR="007C2DA8" w:rsidRPr="00325F1F">
        <w:rPr>
          <w:rFonts w:ascii="Calibri Light" w:hAnsi="Calibri Light" w:cs="Calibri Light"/>
          <w:color w:val="000000"/>
          <w:sz w:val="22"/>
          <w:szCs w:val="22"/>
        </w:rPr>
        <w:t>___________</w:t>
      </w:r>
      <w:r w:rsidRPr="00325F1F">
        <w:rPr>
          <w:rFonts w:ascii="Calibri Light" w:hAnsi="Calibri Light" w:cs="Calibri Light"/>
          <w:color w:val="000000"/>
          <w:sz w:val="22"/>
          <w:szCs w:val="22"/>
        </w:rPr>
        <w:t>_____</w:t>
      </w:r>
      <w:r w:rsidR="001754F7" w:rsidRPr="00325F1F">
        <w:rPr>
          <w:rFonts w:ascii="Calibri Light" w:hAnsi="Calibri Light" w:cs="Calibri Light"/>
          <w:color w:val="000000"/>
          <w:sz w:val="22"/>
          <w:szCs w:val="22"/>
        </w:rPr>
        <w:t xml:space="preserve"> Residente </w:t>
      </w:r>
      <w:r w:rsidR="007C2DA8" w:rsidRPr="00325F1F">
        <w:rPr>
          <w:rFonts w:ascii="Calibri Light" w:hAnsi="Calibri Light" w:cs="Calibri Light"/>
          <w:color w:val="000000"/>
          <w:sz w:val="22"/>
          <w:szCs w:val="22"/>
        </w:rPr>
        <w:t>a</w:t>
      </w:r>
      <w:r w:rsidR="001754F7" w:rsidRPr="00325F1F">
        <w:rPr>
          <w:rFonts w:ascii="Calibri Light" w:hAnsi="Calibri Light" w:cs="Calibri Light"/>
          <w:color w:val="000000"/>
          <w:sz w:val="22"/>
          <w:szCs w:val="22"/>
        </w:rPr>
        <w:t xml:space="preserve"> __</w:t>
      </w:r>
      <w:r w:rsidR="00464C24" w:rsidRPr="00325F1F">
        <w:rPr>
          <w:rFonts w:ascii="Calibri Light" w:hAnsi="Calibri Light" w:cs="Calibri Light"/>
          <w:color w:val="000000"/>
          <w:sz w:val="22"/>
          <w:szCs w:val="22"/>
        </w:rPr>
        <w:t>_____</w:t>
      </w:r>
      <w:r w:rsidR="007C2DA8" w:rsidRPr="00325F1F">
        <w:rPr>
          <w:rFonts w:ascii="Calibri Light" w:hAnsi="Calibri Light" w:cs="Calibri Light"/>
          <w:color w:val="000000"/>
          <w:sz w:val="22"/>
          <w:szCs w:val="22"/>
        </w:rPr>
        <w:t>_</w:t>
      </w:r>
      <w:r w:rsidR="003640F2" w:rsidRPr="00325F1F">
        <w:rPr>
          <w:rFonts w:ascii="Calibri Light" w:hAnsi="Calibri Light" w:cs="Calibri Light"/>
          <w:color w:val="000000"/>
          <w:sz w:val="22"/>
          <w:szCs w:val="22"/>
        </w:rPr>
        <w:t>____</w:t>
      </w:r>
      <w:r w:rsidR="001754F7" w:rsidRPr="00325F1F">
        <w:rPr>
          <w:rFonts w:ascii="Calibri Light" w:hAnsi="Calibri Light" w:cs="Calibri Light"/>
          <w:color w:val="000000"/>
          <w:sz w:val="22"/>
          <w:szCs w:val="22"/>
        </w:rPr>
        <w:t>_</w:t>
      </w:r>
      <w:r w:rsidR="003640F2" w:rsidRPr="00325F1F">
        <w:rPr>
          <w:rFonts w:ascii="Calibri Light" w:hAnsi="Calibri Light" w:cs="Calibri Light"/>
          <w:color w:val="000000"/>
          <w:sz w:val="22"/>
          <w:szCs w:val="22"/>
        </w:rPr>
        <w:t>_________</w:t>
      </w:r>
      <w:r w:rsidR="001754F7" w:rsidRPr="00325F1F">
        <w:rPr>
          <w:rFonts w:ascii="Calibri Light" w:hAnsi="Calibri Light" w:cs="Calibri Light"/>
          <w:color w:val="000000"/>
          <w:sz w:val="22"/>
          <w:szCs w:val="22"/>
        </w:rPr>
        <w:t xml:space="preserve">__ </w:t>
      </w:r>
      <w:r w:rsidR="003640F2" w:rsidRPr="00325F1F">
        <w:rPr>
          <w:rFonts w:ascii="Calibri Light" w:hAnsi="Calibri Light" w:cs="Calibri Light"/>
          <w:color w:val="000000"/>
          <w:sz w:val="22"/>
          <w:szCs w:val="22"/>
        </w:rPr>
        <w:t>Via _____</w:t>
      </w:r>
      <w:r w:rsidR="007C2DA8" w:rsidRPr="00325F1F">
        <w:rPr>
          <w:rFonts w:ascii="Calibri Light" w:hAnsi="Calibri Light" w:cs="Calibri Light"/>
          <w:color w:val="000000"/>
          <w:sz w:val="22"/>
          <w:szCs w:val="22"/>
        </w:rPr>
        <w:t>_____</w:t>
      </w:r>
      <w:r w:rsidR="003640F2" w:rsidRPr="00325F1F">
        <w:rPr>
          <w:rFonts w:ascii="Calibri Light" w:hAnsi="Calibri Light" w:cs="Calibri Light"/>
          <w:color w:val="000000"/>
          <w:sz w:val="22"/>
          <w:szCs w:val="22"/>
        </w:rPr>
        <w:t>_____________________</w:t>
      </w:r>
      <w:r w:rsidR="00464C24" w:rsidRPr="00325F1F">
        <w:rPr>
          <w:rFonts w:ascii="Calibri Light" w:hAnsi="Calibri Light" w:cs="Calibri Light"/>
          <w:color w:val="000000"/>
          <w:sz w:val="22"/>
          <w:szCs w:val="22"/>
        </w:rPr>
        <w:t>______</w:t>
      </w:r>
      <w:r w:rsidR="007C2DA8" w:rsidRPr="00325F1F">
        <w:rPr>
          <w:rFonts w:ascii="Calibri Light" w:hAnsi="Calibri Light" w:cs="Calibri Light"/>
          <w:color w:val="000000"/>
          <w:sz w:val="22"/>
          <w:szCs w:val="22"/>
        </w:rPr>
        <w:t>_</w:t>
      </w:r>
      <w:r w:rsidR="001754F7" w:rsidRPr="00325F1F">
        <w:rPr>
          <w:rFonts w:ascii="Calibri Light" w:hAnsi="Calibri Light" w:cs="Calibri Light"/>
          <w:color w:val="000000"/>
          <w:sz w:val="22"/>
          <w:szCs w:val="22"/>
        </w:rPr>
        <w:t xml:space="preserve"> Codice Fiscale ___________</w:t>
      </w:r>
      <w:r w:rsidR="0093282E" w:rsidRPr="00325F1F">
        <w:rPr>
          <w:rFonts w:ascii="Calibri Light" w:hAnsi="Calibri Light" w:cs="Calibri Light"/>
          <w:color w:val="000000"/>
          <w:sz w:val="22"/>
          <w:szCs w:val="22"/>
        </w:rPr>
        <w:t>______________</w:t>
      </w:r>
      <w:r w:rsidR="001754F7" w:rsidRPr="00325F1F">
        <w:rPr>
          <w:rFonts w:ascii="Calibri Light" w:hAnsi="Calibri Light" w:cs="Calibri Light"/>
          <w:color w:val="000000"/>
          <w:sz w:val="22"/>
          <w:szCs w:val="22"/>
        </w:rPr>
        <w:t>__________</w:t>
      </w:r>
      <w:r w:rsidRPr="00325F1F">
        <w:rPr>
          <w:rFonts w:ascii="Calibri Light" w:hAnsi="Calibri Light" w:cs="Calibri Light"/>
          <w:color w:val="000000"/>
          <w:sz w:val="22"/>
          <w:szCs w:val="22"/>
        </w:rPr>
        <w:t>;</w:t>
      </w:r>
    </w:p>
    <w:p w:rsidR="00464C24" w:rsidRPr="00325F1F" w:rsidRDefault="00464C24" w:rsidP="001C223E">
      <w:pPr>
        <w:widowControl w:val="0"/>
        <w:numPr>
          <w:ilvl w:val="0"/>
          <w:numId w:val="4"/>
        </w:numPr>
        <w:tabs>
          <w:tab w:val="left" w:pos="360"/>
        </w:tabs>
        <w:suppressAutoHyphens w:val="0"/>
        <w:spacing w:line="264" w:lineRule="auto"/>
        <w:jc w:val="both"/>
        <w:rPr>
          <w:rFonts w:ascii="Calibri Light" w:hAnsi="Calibri Light" w:cs="Calibri Light"/>
          <w:color w:val="000000"/>
          <w:sz w:val="22"/>
          <w:szCs w:val="22"/>
        </w:rPr>
      </w:pPr>
      <w:r w:rsidRPr="00325F1F">
        <w:rPr>
          <w:rFonts w:ascii="Calibri Light" w:hAnsi="Calibri Light" w:cs="Calibri Light"/>
          <w:color w:val="000000"/>
          <w:sz w:val="22"/>
          <w:szCs w:val="22"/>
        </w:rPr>
        <w:t>Cognome/ nome ____________</w:t>
      </w:r>
      <w:r w:rsidR="003640F2" w:rsidRPr="00325F1F">
        <w:rPr>
          <w:rFonts w:ascii="Calibri Light" w:hAnsi="Calibri Light" w:cs="Calibri Light"/>
          <w:color w:val="000000"/>
          <w:sz w:val="22"/>
          <w:szCs w:val="22"/>
        </w:rPr>
        <w:t>_________________________ nato a___________________ il______________ carica sociale__________________________________________</w:t>
      </w:r>
      <w:r w:rsidRPr="00325F1F">
        <w:rPr>
          <w:rFonts w:ascii="Calibri Light" w:hAnsi="Calibri Light" w:cs="Calibri Light"/>
          <w:color w:val="000000"/>
          <w:sz w:val="22"/>
          <w:szCs w:val="22"/>
        </w:rPr>
        <w:t>______ Residente a ________</w:t>
      </w:r>
      <w:r w:rsidR="003640F2" w:rsidRPr="00325F1F">
        <w:rPr>
          <w:rFonts w:ascii="Calibri Light" w:hAnsi="Calibri Light" w:cs="Calibri Light"/>
          <w:color w:val="000000"/>
          <w:sz w:val="22"/>
          <w:szCs w:val="22"/>
        </w:rPr>
        <w:t>_____________ Via ________</w:t>
      </w:r>
      <w:r w:rsidRPr="00325F1F">
        <w:rPr>
          <w:rFonts w:ascii="Calibri Light" w:hAnsi="Calibri Light" w:cs="Calibri Light"/>
          <w:color w:val="000000"/>
          <w:sz w:val="22"/>
          <w:szCs w:val="22"/>
        </w:rPr>
        <w:t>_____________________________</w:t>
      </w:r>
      <w:r w:rsidR="003640F2" w:rsidRPr="00325F1F">
        <w:rPr>
          <w:rFonts w:ascii="Calibri Light" w:hAnsi="Calibri Light" w:cs="Calibri Light"/>
          <w:color w:val="000000"/>
          <w:sz w:val="22"/>
          <w:szCs w:val="22"/>
        </w:rPr>
        <w:t>_____ Codice Fiscale ______________</w:t>
      </w:r>
      <w:r w:rsidR="0093282E" w:rsidRPr="00325F1F">
        <w:rPr>
          <w:rFonts w:ascii="Calibri Light" w:hAnsi="Calibri Light" w:cs="Calibri Light"/>
          <w:color w:val="000000"/>
          <w:sz w:val="22"/>
          <w:szCs w:val="22"/>
        </w:rPr>
        <w:t>_______________</w:t>
      </w:r>
      <w:r w:rsidR="003640F2" w:rsidRPr="00325F1F">
        <w:rPr>
          <w:rFonts w:ascii="Calibri Light" w:hAnsi="Calibri Light" w:cs="Calibri Light"/>
          <w:color w:val="000000"/>
          <w:sz w:val="22"/>
          <w:szCs w:val="22"/>
        </w:rPr>
        <w:t>_______;</w:t>
      </w:r>
    </w:p>
    <w:p w:rsidR="00320F4F" w:rsidRPr="00325F1F" w:rsidRDefault="00320F4F" w:rsidP="001C223E">
      <w:pPr>
        <w:widowControl w:val="0"/>
        <w:numPr>
          <w:ilvl w:val="0"/>
          <w:numId w:val="10"/>
        </w:numPr>
        <w:tabs>
          <w:tab w:val="left" w:pos="360"/>
        </w:tabs>
        <w:suppressAutoHyphens w:val="0"/>
        <w:spacing w:before="120" w:line="264" w:lineRule="auto"/>
        <w:ind w:left="357" w:hanging="357"/>
        <w:jc w:val="both"/>
        <w:rPr>
          <w:rFonts w:ascii="Calibri Light" w:hAnsi="Calibri Light" w:cs="Calibri Light"/>
          <w:b/>
          <w:color w:val="000000"/>
          <w:sz w:val="22"/>
          <w:szCs w:val="22"/>
          <w:u w:val="single"/>
        </w:rPr>
      </w:pPr>
      <w:r w:rsidRPr="00325F1F">
        <w:rPr>
          <w:rFonts w:ascii="Calibri Light" w:hAnsi="Calibri Light" w:cs="Calibri Light"/>
          <w:b/>
          <w:color w:val="000000"/>
          <w:sz w:val="22"/>
          <w:szCs w:val="22"/>
          <w:u w:val="single"/>
        </w:rPr>
        <w:t>Direttore Tecnico:</w:t>
      </w:r>
    </w:p>
    <w:p w:rsidR="003640F2" w:rsidRPr="00325F1F" w:rsidRDefault="00464C24" w:rsidP="001C223E">
      <w:pPr>
        <w:widowControl w:val="0"/>
        <w:suppressAutoHyphens w:val="0"/>
        <w:spacing w:line="264" w:lineRule="auto"/>
        <w:jc w:val="both"/>
        <w:rPr>
          <w:rFonts w:ascii="Calibri Light" w:hAnsi="Calibri Light" w:cs="Calibri Light"/>
          <w:color w:val="000000"/>
          <w:sz w:val="22"/>
          <w:szCs w:val="22"/>
        </w:rPr>
      </w:pPr>
      <w:r w:rsidRPr="00325F1F">
        <w:rPr>
          <w:rFonts w:ascii="Calibri Light" w:hAnsi="Calibri Light" w:cs="Calibri Light"/>
          <w:color w:val="000000"/>
          <w:sz w:val="22"/>
          <w:szCs w:val="22"/>
        </w:rPr>
        <w:t>Cognome/ nome ___________</w:t>
      </w:r>
      <w:r w:rsidR="003640F2" w:rsidRPr="00325F1F">
        <w:rPr>
          <w:rFonts w:ascii="Calibri Light" w:hAnsi="Calibri Light" w:cs="Calibri Light"/>
          <w:color w:val="000000"/>
          <w:sz w:val="22"/>
          <w:szCs w:val="22"/>
        </w:rPr>
        <w:t>__________________________ nato a___________________ il______________</w:t>
      </w:r>
      <w:r w:rsidRPr="00325F1F">
        <w:rPr>
          <w:rFonts w:ascii="Calibri Light" w:hAnsi="Calibri Light" w:cs="Calibri Light"/>
          <w:color w:val="000000"/>
          <w:sz w:val="22"/>
          <w:szCs w:val="22"/>
        </w:rPr>
        <w:t xml:space="preserve"> carica sociale______________</w:t>
      </w:r>
      <w:r w:rsidR="003640F2" w:rsidRPr="00325F1F">
        <w:rPr>
          <w:rFonts w:ascii="Calibri Light" w:hAnsi="Calibri Light" w:cs="Calibri Light"/>
          <w:color w:val="000000"/>
          <w:sz w:val="22"/>
          <w:szCs w:val="22"/>
        </w:rPr>
        <w:t>__________________</w:t>
      </w:r>
      <w:r w:rsidRPr="00325F1F">
        <w:rPr>
          <w:rFonts w:ascii="Calibri Light" w:hAnsi="Calibri Light" w:cs="Calibri Light"/>
          <w:color w:val="000000"/>
          <w:sz w:val="22"/>
          <w:szCs w:val="22"/>
        </w:rPr>
        <w:t>_____________ Residente a ___</w:t>
      </w:r>
      <w:r w:rsidR="003640F2" w:rsidRPr="00325F1F">
        <w:rPr>
          <w:rFonts w:ascii="Calibri Light" w:hAnsi="Calibri Light" w:cs="Calibri Light"/>
          <w:color w:val="000000"/>
          <w:sz w:val="22"/>
          <w:szCs w:val="22"/>
        </w:rPr>
        <w:t>____________________ Via _________</w:t>
      </w:r>
      <w:r w:rsidRPr="00325F1F">
        <w:rPr>
          <w:rFonts w:ascii="Calibri Light" w:hAnsi="Calibri Light" w:cs="Calibri Light"/>
          <w:color w:val="000000"/>
          <w:sz w:val="22"/>
          <w:szCs w:val="22"/>
        </w:rPr>
        <w:t>__________________________</w:t>
      </w:r>
      <w:r w:rsidR="003640F2" w:rsidRPr="00325F1F">
        <w:rPr>
          <w:rFonts w:ascii="Calibri Light" w:hAnsi="Calibri Light" w:cs="Calibri Light"/>
          <w:color w:val="000000"/>
          <w:sz w:val="22"/>
          <w:szCs w:val="22"/>
        </w:rPr>
        <w:t>____ Codice Fiscale ______________</w:t>
      </w:r>
      <w:r w:rsidR="0093282E" w:rsidRPr="00325F1F">
        <w:rPr>
          <w:rFonts w:ascii="Calibri Light" w:hAnsi="Calibri Light" w:cs="Calibri Light"/>
          <w:color w:val="000000"/>
          <w:sz w:val="22"/>
          <w:szCs w:val="22"/>
        </w:rPr>
        <w:t>________________</w:t>
      </w:r>
      <w:r w:rsidR="003640F2" w:rsidRPr="00325F1F">
        <w:rPr>
          <w:rFonts w:ascii="Calibri Light" w:hAnsi="Calibri Light" w:cs="Calibri Light"/>
          <w:color w:val="000000"/>
          <w:sz w:val="22"/>
          <w:szCs w:val="22"/>
        </w:rPr>
        <w:t>_______;</w:t>
      </w:r>
    </w:p>
    <w:p w:rsidR="00234319" w:rsidRPr="00325F1F" w:rsidRDefault="00234319" w:rsidP="001C223E">
      <w:pPr>
        <w:widowControl w:val="0"/>
        <w:numPr>
          <w:ilvl w:val="0"/>
          <w:numId w:val="10"/>
        </w:numPr>
        <w:tabs>
          <w:tab w:val="left" w:pos="360"/>
        </w:tabs>
        <w:suppressAutoHyphens w:val="0"/>
        <w:spacing w:before="120" w:line="264" w:lineRule="auto"/>
        <w:ind w:left="357" w:hanging="357"/>
        <w:jc w:val="both"/>
        <w:rPr>
          <w:rFonts w:ascii="Calibri Light" w:hAnsi="Calibri Light" w:cs="Calibri Light"/>
          <w:b/>
          <w:color w:val="000000"/>
          <w:sz w:val="22"/>
          <w:szCs w:val="22"/>
          <w:u w:val="single"/>
        </w:rPr>
      </w:pPr>
      <w:r w:rsidRPr="00325F1F">
        <w:rPr>
          <w:rFonts w:ascii="Calibri Light" w:hAnsi="Calibri Light" w:cs="Calibri Light"/>
          <w:b/>
          <w:color w:val="000000"/>
          <w:sz w:val="22"/>
          <w:szCs w:val="22"/>
          <w:u w:val="single"/>
        </w:rPr>
        <w:t>Institore:</w:t>
      </w:r>
    </w:p>
    <w:p w:rsidR="00464C24" w:rsidRPr="00325F1F" w:rsidRDefault="00464C24" w:rsidP="001C223E">
      <w:pPr>
        <w:widowControl w:val="0"/>
        <w:suppressAutoHyphens w:val="0"/>
        <w:spacing w:line="264" w:lineRule="auto"/>
        <w:jc w:val="both"/>
        <w:rPr>
          <w:rFonts w:ascii="Calibri Light" w:hAnsi="Calibri Light" w:cs="Calibri Light"/>
          <w:color w:val="000000"/>
          <w:sz w:val="22"/>
          <w:szCs w:val="22"/>
        </w:rPr>
      </w:pPr>
      <w:r w:rsidRPr="00325F1F">
        <w:rPr>
          <w:rFonts w:ascii="Calibri Light" w:hAnsi="Calibri Light" w:cs="Calibri Light"/>
          <w:color w:val="000000"/>
          <w:sz w:val="22"/>
          <w:szCs w:val="22"/>
        </w:rPr>
        <w:t>Cognome/ nome _____________________________________ nato a___________________ il______________ carica sociale_____________________________________________ Residente a _______________________ Via _______________________________________ Codice Fiscale _____________________________________;</w:t>
      </w:r>
    </w:p>
    <w:p w:rsidR="003378D8" w:rsidRPr="00325F1F" w:rsidRDefault="003378D8" w:rsidP="001C223E">
      <w:pPr>
        <w:widowControl w:val="0"/>
        <w:numPr>
          <w:ilvl w:val="0"/>
          <w:numId w:val="10"/>
        </w:numPr>
        <w:tabs>
          <w:tab w:val="left" w:pos="360"/>
        </w:tabs>
        <w:suppressAutoHyphens w:val="0"/>
        <w:spacing w:before="120" w:line="264" w:lineRule="auto"/>
        <w:ind w:left="357" w:hanging="357"/>
        <w:jc w:val="both"/>
        <w:rPr>
          <w:rFonts w:ascii="Calibri Light" w:hAnsi="Calibri Light" w:cs="Calibri Light"/>
          <w:b/>
          <w:color w:val="000000"/>
          <w:sz w:val="22"/>
          <w:szCs w:val="22"/>
          <w:u w:val="single"/>
        </w:rPr>
      </w:pPr>
      <w:r w:rsidRPr="00325F1F">
        <w:rPr>
          <w:rFonts w:ascii="Calibri Light" w:hAnsi="Calibri Light" w:cs="Calibri Light"/>
          <w:b/>
          <w:color w:val="000000"/>
          <w:sz w:val="22"/>
          <w:szCs w:val="22"/>
          <w:u w:val="single"/>
        </w:rPr>
        <w:t>Socio unico</w:t>
      </w:r>
      <w:r w:rsidR="00967E60" w:rsidRPr="00325F1F">
        <w:rPr>
          <w:rFonts w:ascii="Calibri Light" w:hAnsi="Calibri Light" w:cs="Calibri Light"/>
          <w:b/>
          <w:color w:val="000000"/>
          <w:sz w:val="22"/>
          <w:szCs w:val="22"/>
          <w:u w:val="single"/>
        </w:rPr>
        <w:t xml:space="preserve"> persona fisica</w:t>
      </w:r>
      <w:r w:rsidRPr="00325F1F">
        <w:rPr>
          <w:rFonts w:ascii="Calibri Light" w:hAnsi="Calibri Light" w:cs="Calibri Light"/>
          <w:b/>
          <w:color w:val="000000"/>
          <w:sz w:val="22"/>
          <w:szCs w:val="22"/>
          <w:u w:val="single"/>
        </w:rPr>
        <w:t xml:space="preserve"> o socio di maggioranza in società con meno di 4 soci:</w:t>
      </w:r>
    </w:p>
    <w:p w:rsidR="00464C24" w:rsidRPr="00325F1F" w:rsidRDefault="00464C24" w:rsidP="001C223E">
      <w:pPr>
        <w:widowControl w:val="0"/>
        <w:suppressAutoHyphens w:val="0"/>
        <w:spacing w:line="264" w:lineRule="auto"/>
        <w:jc w:val="both"/>
        <w:rPr>
          <w:rFonts w:ascii="Calibri Light" w:hAnsi="Calibri Light" w:cs="Calibri Light"/>
          <w:color w:val="000000"/>
          <w:sz w:val="22"/>
          <w:szCs w:val="22"/>
        </w:rPr>
      </w:pPr>
      <w:r w:rsidRPr="00325F1F">
        <w:rPr>
          <w:rFonts w:ascii="Calibri Light" w:hAnsi="Calibri Light" w:cs="Calibri Light"/>
          <w:color w:val="000000"/>
          <w:sz w:val="22"/>
          <w:szCs w:val="22"/>
        </w:rPr>
        <w:t>Cognome/ nome _____________________________________ nato a___________________ il______________ carica sociale_____________________________________________ Residente a _______________________ Via _______________________________________ Codice Fiscale _____________________________________;</w:t>
      </w:r>
    </w:p>
    <w:p w:rsidR="00094B98" w:rsidRPr="00325F1F" w:rsidRDefault="00094B98" w:rsidP="001C223E">
      <w:pPr>
        <w:widowControl w:val="0"/>
        <w:tabs>
          <w:tab w:val="left" w:pos="7371"/>
        </w:tabs>
        <w:suppressAutoHyphens w:val="0"/>
        <w:spacing w:before="80" w:line="264" w:lineRule="auto"/>
        <w:jc w:val="both"/>
        <w:rPr>
          <w:rFonts w:ascii="Calibri Light" w:hAnsi="Calibri Light" w:cs="Calibri Light"/>
          <w:color w:val="000000"/>
          <w:sz w:val="22"/>
          <w:szCs w:val="22"/>
        </w:rPr>
      </w:pPr>
    </w:p>
    <w:p w:rsidR="00EC0BF7" w:rsidRPr="00325F1F" w:rsidRDefault="00EC0BF7" w:rsidP="001C223E">
      <w:pPr>
        <w:widowControl w:val="0"/>
        <w:numPr>
          <w:ilvl w:val="0"/>
          <w:numId w:val="8"/>
        </w:numPr>
        <w:tabs>
          <w:tab w:val="left" w:pos="360"/>
        </w:tabs>
        <w:suppressAutoHyphens w:val="0"/>
        <w:spacing w:before="120" w:line="264" w:lineRule="auto"/>
        <w:ind w:left="357" w:hanging="357"/>
        <w:jc w:val="both"/>
        <w:rPr>
          <w:rFonts w:ascii="Calibri Light" w:hAnsi="Calibri Light" w:cs="Calibri Light"/>
          <w:sz w:val="22"/>
          <w:szCs w:val="22"/>
        </w:rPr>
      </w:pPr>
      <w:r w:rsidRPr="00325F1F">
        <w:rPr>
          <w:rFonts w:ascii="Calibri Light" w:hAnsi="Calibri Light" w:cs="Calibri Light"/>
          <w:sz w:val="22"/>
          <w:szCs w:val="22"/>
        </w:rPr>
        <w:t>Di non aver riportato conda</w:t>
      </w:r>
      <w:r w:rsidR="00E73BFF" w:rsidRPr="00325F1F">
        <w:rPr>
          <w:rFonts w:ascii="Calibri Light" w:hAnsi="Calibri Light" w:cs="Calibri Light"/>
          <w:sz w:val="22"/>
          <w:szCs w:val="22"/>
        </w:rPr>
        <w:t>nna con sentenza definitiva o decre</w:t>
      </w:r>
      <w:r w:rsidRPr="00325F1F">
        <w:rPr>
          <w:rFonts w:ascii="Calibri Light" w:hAnsi="Calibri Light" w:cs="Calibri Light"/>
          <w:sz w:val="22"/>
          <w:szCs w:val="22"/>
        </w:rPr>
        <w:t>to penale di condanna di</w:t>
      </w:r>
      <w:r w:rsidR="00AC24AA">
        <w:rPr>
          <w:rFonts w:ascii="Calibri Light" w:hAnsi="Calibri Light" w:cs="Calibri Light"/>
          <w:sz w:val="22"/>
          <w:szCs w:val="22"/>
        </w:rPr>
        <w:t xml:space="preserve">venuto irrevocabile o sentenza </w:t>
      </w:r>
      <w:r w:rsidRPr="00325F1F">
        <w:rPr>
          <w:rFonts w:ascii="Calibri Light" w:hAnsi="Calibri Light" w:cs="Calibri Light"/>
          <w:sz w:val="22"/>
          <w:szCs w:val="22"/>
        </w:rPr>
        <w:t>o applicazione della p</w:t>
      </w:r>
      <w:r w:rsidR="00AC24AA">
        <w:rPr>
          <w:rFonts w:ascii="Calibri Light" w:hAnsi="Calibri Light" w:cs="Calibri Light"/>
          <w:sz w:val="22"/>
          <w:szCs w:val="22"/>
        </w:rPr>
        <w:t>e</w:t>
      </w:r>
      <w:r w:rsidRPr="00325F1F">
        <w:rPr>
          <w:rFonts w:ascii="Calibri Light" w:hAnsi="Calibri Light" w:cs="Calibri Light"/>
          <w:sz w:val="22"/>
          <w:szCs w:val="22"/>
        </w:rPr>
        <w:t>na su richiesta ai sensi dell’articolo 444 del codice di procedura penale per uno dei seguenti reati:</w:t>
      </w:r>
    </w:p>
    <w:p w:rsidR="00EC0BF7" w:rsidRPr="00325F1F" w:rsidRDefault="00EC0BF7" w:rsidP="001C223E">
      <w:pPr>
        <w:widowControl w:val="0"/>
        <w:tabs>
          <w:tab w:val="left" w:pos="360"/>
        </w:tabs>
        <w:suppressAutoHyphens w:val="0"/>
        <w:jc w:val="both"/>
        <w:rPr>
          <w:rFonts w:ascii="Calibri Light" w:hAnsi="Calibri Light" w:cs="Calibri Light"/>
          <w:sz w:val="6"/>
          <w:szCs w:val="6"/>
        </w:rPr>
      </w:pPr>
    </w:p>
    <w:p w:rsidR="00EC0BF7" w:rsidRPr="00325F1F" w:rsidRDefault="00EC0BF7" w:rsidP="001C223E">
      <w:pPr>
        <w:widowControl w:val="0"/>
        <w:tabs>
          <w:tab w:val="left" w:pos="7371"/>
        </w:tabs>
        <w:suppressAutoHyphens w:val="0"/>
        <w:spacing w:before="80" w:line="264" w:lineRule="auto"/>
        <w:ind w:left="426"/>
        <w:jc w:val="both"/>
        <w:rPr>
          <w:rFonts w:ascii="Calibri Light" w:hAnsi="Calibri Light" w:cs="Calibri Light"/>
          <w:sz w:val="22"/>
          <w:szCs w:val="22"/>
        </w:rPr>
      </w:pPr>
      <w:r w:rsidRPr="00325F1F">
        <w:rPr>
          <w:rFonts w:ascii="Calibri Light" w:hAnsi="Calibri Light" w:cs="Calibri Light"/>
          <w:sz w:val="22"/>
          <w:szCs w:val="22"/>
        </w:rPr>
        <w:t xml:space="preserve">a) delitti, consumati o tentati, di cui agli articoli 416, 416-bis del codice penale ovvero delitti commessi avvalendosi delle condizioni previste dal predetto articolo 416-bis ovvero al fine di agevolare l’attività delle associazioni previste dallo stesso articolo, nonché per i delitti, consumati o tentati, previsti dall’articolo 74 del decreto del Presidente della Repubblica 9 ottobre 1990, n. 309, dall’articolo 291-quater del decreto del Presidente della Repubblica 23 gennaio 1973, n. 43 e dall’articolo 260 del decreto legislativo 3 aprile 2006, n. </w:t>
      </w:r>
      <w:smartTag w:uri="urn:schemas-microsoft-com:office:smarttags" w:element="metricconverter">
        <w:smartTagPr>
          <w:attr w:name="ProductID" w:val="152, in"/>
        </w:smartTagPr>
        <w:r w:rsidRPr="00325F1F">
          <w:rPr>
            <w:rFonts w:ascii="Calibri Light" w:hAnsi="Calibri Light" w:cs="Calibri Light"/>
            <w:sz w:val="22"/>
            <w:szCs w:val="22"/>
          </w:rPr>
          <w:t>152, in</w:t>
        </w:r>
      </w:smartTag>
      <w:r w:rsidRPr="00325F1F">
        <w:rPr>
          <w:rFonts w:ascii="Calibri Light" w:hAnsi="Calibri Light" w:cs="Calibri Light"/>
          <w:sz w:val="22"/>
          <w:szCs w:val="22"/>
        </w:rPr>
        <w:t xml:space="preserve"> quanto riconducibili alla partecipazione a un’organizzazione criminale, quale definita all’articolo 2 della decisione quadro 2008/841/GAI del Consiglio;</w:t>
      </w:r>
    </w:p>
    <w:p w:rsidR="00EC0BF7" w:rsidRPr="00325F1F" w:rsidRDefault="00EC0BF7" w:rsidP="001C223E">
      <w:pPr>
        <w:widowControl w:val="0"/>
        <w:tabs>
          <w:tab w:val="left" w:pos="7371"/>
        </w:tabs>
        <w:suppressAutoHyphens w:val="0"/>
        <w:spacing w:before="80" w:line="264" w:lineRule="auto"/>
        <w:ind w:left="426"/>
        <w:jc w:val="both"/>
        <w:rPr>
          <w:rFonts w:ascii="Calibri Light" w:hAnsi="Calibri Light" w:cs="Calibri Light"/>
          <w:sz w:val="22"/>
          <w:szCs w:val="22"/>
        </w:rPr>
      </w:pPr>
      <w:r w:rsidRPr="00325F1F">
        <w:rPr>
          <w:rFonts w:ascii="Calibri Light" w:hAnsi="Calibri Light" w:cs="Calibri Light"/>
          <w:sz w:val="22"/>
          <w:szCs w:val="22"/>
        </w:rPr>
        <w:t>b) delitti, consumati o tentati, di cui agli articoli 317, 318, 319, 319-ter, 319-quater, 320, 321, 322, 322-bis, 346-bis, 353, 353-bis, 354, 355 e 356 del codice penale nonché all’articolo 2635 del codice civile;</w:t>
      </w:r>
    </w:p>
    <w:p w:rsidR="00EC0BF7" w:rsidRPr="00325F1F" w:rsidRDefault="00EC0BF7" w:rsidP="001C223E">
      <w:pPr>
        <w:widowControl w:val="0"/>
        <w:tabs>
          <w:tab w:val="left" w:pos="7371"/>
        </w:tabs>
        <w:suppressAutoHyphens w:val="0"/>
        <w:spacing w:before="80" w:line="264" w:lineRule="auto"/>
        <w:ind w:left="426"/>
        <w:jc w:val="both"/>
        <w:rPr>
          <w:rFonts w:ascii="Calibri Light" w:hAnsi="Calibri Light" w:cs="Calibri Light"/>
          <w:sz w:val="22"/>
          <w:szCs w:val="22"/>
        </w:rPr>
      </w:pPr>
      <w:r w:rsidRPr="00325F1F">
        <w:rPr>
          <w:rFonts w:ascii="Calibri Light" w:hAnsi="Calibri Light" w:cs="Calibri Light"/>
          <w:sz w:val="22"/>
          <w:szCs w:val="22"/>
        </w:rPr>
        <w:t>c) frode ai sensi dell’articolo 1 della convenzione relativa alla tutela degli interessi finanziari delle Comunità europee;</w:t>
      </w:r>
    </w:p>
    <w:p w:rsidR="00EC0BF7" w:rsidRPr="00325F1F" w:rsidRDefault="00EC0BF7" w:rsidP="001C223E">
      <w:pPr>
        <w:widowControl w:val="0"/>
        <w:tabs>
          <w:tab w:val="left" w:pos="7371"/>
        </w:tabs>
        <w:suppressAutoHyphens w:val="0"/>
        <w:spacing w:before="80" w:line="264" w:lineRule="auto"/>
        <w:ind w:left="426"/>
        <w:jc w:val="both"/>
        <w:rPr>
          <w:rFonts w:ascii="Calibri Light" w:hAnsi="Calibri Light" w:cs="Calibri Light"/>
          <w:sz w:val="22"/>
          <w:szCs w:val="22"/>
        </w:rPr>
      </w:pPr>
      <w:r w:rsidRPr="00325F1F">
        <w:rPr>
          <w:rFonts w:ascii="Calibri Light" w:hAnsi="Calibri Light" w:cs="Calibri Light"/>
          <w:sz w:val="22"/>
          <w:szCs w:val="22"/>
        </w:rPr>
        <w:lastRenderedPageBreak/>
        <w:t>d) delitti, consumati o tentati, commessi con finalità di terrorismo, anche internazionale, e di eversione dell’ordine costituzionale reati terroristici o reati connessi alle attività terroristiche;</w:t>
      </w:r>
    </w:p>
    <w:p w:rsidR="00EC0BF7" w:rsidRPr="00325F1F" w:rsidRDefault="00EC0BF7" w:rsidP="001C223E">
      <w:pPr>
        <w:widowControl w:val="0"/>
        <w:tabs>
          <w:tab w:val="left" w:pos="7371"/>
        </w:tabs>
        <w:suppressAutoHyphens w:val="0"/>
        <w:spacing w:before="80" w:line="264" w:lineRule="auto"/>
        <w:ind w:left="426"/>
        <w:jc w:val="both"/>
        <w:rPr>
          <w:rFonts w:ascii="Calibri Light" w:hAnsi="Calibri Light" w:cs="Calibri Light"/>
          <w:sz w:val="22"/>
          <w:szCs w:val="22"/>
        </w:rPr>
      </w:pPr>
      <w:r w:rsidRPr="00325F1F">
        <w:rPr>
          <w:rFonts w:ascii="Calibri Light" w:hAnsi="Calibri Light" w:cs="Calibri Light"/>
          <w:sz w:val="22"/>
          <w:szCs w:val="22"/>
        </w:rPr>
        <w:t>e) delitti di cui agli articoli 648-bis, 648-ter e 648-ter.1 del codice penale, riciclaggio di proventi di attività criminose o finanziamento del terrorismo, quali definiti all’articolo 1 del decreto legislativo 22 giugno 2007, n. 109 e successive modificazioni;</w:t>
      </w:r>
    </w:p>
    <w:p w:rsidR="00EC0BF7" w:rsidRPr="00325F1F" w:rsidRDefault="00EC0BF7" w:rsidP="001C223E">
      <w:pPr>
        <w:widowControl w:val="0"/>
        <w:tabs>
          <w:tab w:val="left" w:pos="7371"/>
        </w:tabs>
        <w:suppressAutoHyphens w:val="0"/>
        <w:spacing w:before="80" w:line="264" w:lineRule="auto"/>
        <w:ind w:left="426"/>
        <w:jc w:val="both"/>
        <w:rPr>
          <w:rFonts w:ascii="Calibri Light" w:hAnsi="Calibri Light" w:cs="Calibri Light"/>
          <w:sz w:val="22"/>
          <w:szCs w:val="22"/>
        </w:rPr>
      </w:pPr>
      <w:r w:rsidRPr="00325F1F">
        <w:rPr>
          <w:rFonts w:ascii="Calibri Light" w:hAnsi="Calibri Light" w:cs="Calibri Light"/>
          <w:sz w:val="22"/>
          <w:szCs w:val="22"/>
        </w:rPr>
        <w:t>f) sfruttamento del lavoro minorile e altre forme di tratta di esseri umani definite con il decreto legislativo 4 marzo 2014, n. 24;</w:t>
      </w:r>
    </w:p>
    <w:p w:rsidR="00B01721" w:rsidRPr="00325F1F" w:rsidRDefault="00EC0BF7" w:rsidP="001C223E">
      <w:pPr>
        <w:widowControl w:val="0"/>
        <w:tabs>
          <w:tab w:val="left" w:pos="7371"/>
        </w:tabs>
        <w:suppressAutoHyphens w:val="0"/>
        <w:spacing w:before="80" w:line="264" w:lineRule="auto"/>
        <w:ind w:left="426"/>
        <w:jc w:val="both"/>
        <w:rPr>
          <w:rFonts w:ascii="Calibri Light" w:hAnsi="Calibri Light" w:cs="Calibri Light"/>
          <w:sz w:val="22"/>
          <w:szCs w:val="22"/>
        </w:rPr>
      </w:pPr>
      <w:r w:rsidRPr="00325F1F">
        <w:rPr>
          <w:rFonts w:ascii="Calibri Light" w:hAnsi="Calibri Light" w:cs="Calibri Light"/>
          <w:sz w:val="22"/>
          <w:szCs w:val="22"/>
        </w:rPr>
        <w:t>g) ogni altro delitto da cui derivi, quale pena accessoria, l’incapacità di contrattare con la pubblica amministrazione.</w:t>
      </w:r>
    </w:p>
    <w:p w:rsidR="00EC0BF7" w:rsidRPr="00325F1F" w:rsidRDefault="00935EEA" w:rsidP="001C223E">
      <w:pPr>
        <w:widowControl w:val="0"/>
        <w:numPr>
          <w:ilvl w:val="0"/>
          <w:numId w:val="8"/>
        </w:numPr>
        <w:tabs>
          <w:tab w:val="left" w:pos="360"/>
        </w:tabs>
        <w:suppressAutoHyphens w:val="0"/>
        <w:spacing w:before="120" w:line="264" w:lineRule="auto"/>
        <w:ind w:left="357" w:hanging="357"/>
        <w:jc w:val="both"/>
        <w:rPr>
          <w:rFonts w:ascii="Calibri Light" w:hAnsi="Calibri Light" w:cs="Calibri Light"/>
          <w:sz w:val="22"/>
          <w:szCs w:val="22"/>
        </w:rPr>
      </w:pPr>
      <w:r w:rsidRPr="00325F1F">
        <w:rPr>
          <w:rFonts w:ascii="Calibri Light" w:hAnsi="Calibri Light" w:cs="Calibri Light"/>
          <w:sz w:val="22"/>
          <w:szCs w:val="22"/>
        </w:rPr>
        <w:t>L’ insussistenza di cause di decadenza, di sospensione o di divieto previste dall’articolo 67 del decreto legislativo 6 settembre 2011, n. 159 o di un tentativo di infiltrazione mafiosa di cui all’articolo 84, comma 4, del medesimo decreto</w:t>
      </w:r>
    </w:p>
    <w:p w:rsidR="00224A29" w:rsidRPr="00325F1F" w:rsidRDefault="00935EEA" w:rsidP="001C223E">
      <w:pPr>
        <w:widowControl w:val="0"/>
        <w:numPr>
          <w:ilvl w:val="0"/>
          <w:numId w:val="8"/>
        </w:numPr>
        <w:tabs>
          <w:tab w:val="left" w:pos="360"/>
        </w:tabs>
        <w:suppressAutoHyphens w:val="0"/>
        <w:spacing w:before="120" w:line="264" w:lineRule="auto"/>
        <w:ind w:left="357" w:hanging="357"/>
        <w:jc w:val="both"/>
        <w:rPr>
          <w:rFonts w:ascii="Calibri Light" w:hAnsi="Calibri Light" w:cs="Calibri Light"/>
          <w:sz w:val="22"/>
          <w:szCs w:val="22"/>
        </w:rPr>
      </w:pPr>
      <w:r w:rsidRPr="00325F1F">
        <w:rPr>
          <w:rFonts w:ascii="Calibri Light" w:hAnsi="Calibri Light" w:cs="Calibri Light"/>
          <w:sz w:val="22"/>
          <w:szCs w:val="22"/>
        </w:rPr>
        <w:t>Di non aver commesso</w:t>
      </w:r>
      <w:r w:rsidR="00AC24AA">
        <w:rPr>
          <w:rFonts w:ascii="Calibri Light" w:hAnsi="Calibri Light" w:cs="Calibri Light"/>
          <w:sz w:val="22"/>
          <w:szCs w:val="22"/>
        </w:rPr>
        <w:t>, ai sensi dell’articolo 94</w:t>
      </w:r>
      <w:r w:rsidR="00224A29" w:rsidRPr="00325F1F">
        <w:rPr>
          <w:rFonts w:ascii="Calibri Light" w:hAnsi="Calibri Light" w:cs="Calibri Light"/>
          <w:sz w:val="22"/>
          <w:szCs w:val="22"/>
        </w:rPr>
        <w:t xml:space="preserve"> comma </w:t>
      </w:r>
      <w:r w:rsidR="00AC24AA">
        <w:rPr>
          <w:rFonts w:ascii="Calibri Light" w:hAnsi="Calibri Light" w:cs="Calibri Light"/>
          <w:sz w:val="22"/>
          <w:szCs w:val="22"/>
        </w:rPr>
        <w:t>6</w:t>
      </w:r>
      <w:r w:rsidR="00224A29" w:rsidRPr="00325F1F">
        <w:rPr>
          <w:rFonts w:ascii="Calibri Light" w:hAnsi="Calibri Light" w:cs="Calibri Light"/>
          <w:sz w:val="22"/>
          <w:szCs w:val="22"/>
        </w:rPr>
        <w:t xml:space="preserve"> del Dlgs </w:t>
      </w:r>
      <w:r w:rsidR="00AC24AA">
        <w:rPr>
          <w:rFonts w:ascii="Calibri Light" w:hAnsi="Calibri Light" w:cs="Calibri Light"/>
          <w:sz w:val="22"/>
          <w:szCs w:val="22"/>
        </w:rPr>
        <w:t>36</w:t>
      </w:r>
      <w:r w:rsidR="00224A29" w:rsidRPr="00325F1F">
        <w:rPr>
          <w:rFonts w:ascii="Calibri Light" w:hAnsi="Calibri Light" w:cs="Calibri Light"/>
          <w:sz w:val="22"/>
          <w:szCs w:val="22"/>
        </w:rPr>
        <w:t>/20</w:t>
      </w:r>
      <w:r w:rsidR="00AC24AA">
        <w:rPr>
          <w:rFonts w:ascii="Calibri Light" w:hAnsi="Calibri Light" w:cs="Calibri Light"/>
          <w:sz w:val="22"/>
          <w:szCs w:val="22"/>
        </w:rPr>
        <w:t>23</w:t>
      </w:r>
      <w:r w:rsidR="00224A29" w:rsidRPr="00325F1F">
        <w:rPr>
          <w:rFonts w:ascii="Calibri Light" w:hAnsi="Calibri Light" w:cs="Calibri Light"/>
          <w:sz w:val="22"/>
          <w:szCs w:val="22"/>
        </w:rPr>
        <w:t>,</w:t>
      </w:r>
      <w:r w:rsidRPr="00325F1F">
        <w:rPr>
          <w:rFonts w:ascii="Calibri Light" w:hAnsi="Calibri Light" w:cs="Calibri Light"/>
          <w:sz w:val="22"/>
          <w:szCs w:val="22"/>
        </w:rPr>
        <w:t xml:space="preserve"> violazioni gravi, definitivamente accertate, rispetto agli obblighi relativi al pagamento delle imposte e tasse o dei contributi previdenziali, secondo la legislazione italiana o quella de</w:t>
      </w:r>
      <w:r w:rsidR="00224A29" w:rsidRPr="00325F1F">
        <w:rPr>
          <w:rFonts w:ascii="Calibri Light" w:hAnsi="Calibri Light" w:cs="Calibri Light"/>
          <w:sz w:val="22"/>
          <w:szCs w:val="22"/>
        </w:rPr>
        <w:t>llo Stato in cui sono stabiliti;</w:t>
      </w:r>
    </w:p>
    <w:p w:rsidR="00935EEA" w:rsidRPr="00325F1F" w:rsidRDefault="00935EEA" w:rsidP="001C223E">
      <w:pPr>
        <w:widowControl w:val="0"/>
        <w:numPr>
          <w:ilvl w:val="0"/>
          <w:numId w:val="8"/>
        </w:numPr>
        <w:tabs>
          <w:tab w:val="left" w:pos="360"/>
        </w:tabs>
        <w:suppressAutoHyphens w:val="0"/>
        <w:spacing w:before="120" w:line="264" w:lineRule="auto"/>
        <w:ind w:left="357" w:hanging="357"/>
        <w:jc w:val="both"/>
        <w:rPr>
          <w:rFonts w:ascii="Calibri Light" w:hAnsi="Calibri Light" w:cs="Calibri Light"/>
          <w:sz w:val="22"/>
          <w:szCs w:val="22"/>
        </w:rPr>
      </w:pPr>
      <w:r w:rsidRPr="00325F1F">
        <w:rPr>
          <w:rFonts w:ascii="Calibri Light" w:hAnsi="Calibri Light" w:cs="Calibri Light"/>
          <w:sz w:val="22"/>
          <w:szCs w:val="22"/>
        </w:rPr>
        <w:t xml:space="preserve"> </w:t>
      </w:r>
      <w:r w:rsidR="00224A29" w:rsidRPr="00325F1F">
        <w:rPr>
          <w:rFonts w:ascii="Calibri Light" w:hAnsi="Calibri Light" w:cs="Calibri Light"/>
          <w:sz w:val="22"/>
          <w:szCs w:val="22"/>
        </w:rPr>
        <w:t xml:space="preserve">Di non incorrere in nessuna della cause di esclusione dalle procedure di affidamento di appalti pubblici di cui all’articolo </w:t>
      </w:r>
      <w:r w:rsidR="00E449F8">
        <w:rPr>
          <w:rFonts w:ascii="Calibri Light" w:hAnsi="Calibri Light" w:cs="Calibri Light"/>
          <w:sz w:val="22"/>
          <w:szCs w:val="22"/>
        </w:rPr>
        <w:t>94</w:t>
      </w:r>
      <w:r w:rsidR="00224A29" w:rsidRPr="00325F1F">
        <w:rPr>
          <w:rFonts w:ascii="Calibri Light" w:hAnsi="Calibri Light" w:cs="Calibri Light"/>
          <w:sz w:val="22"/>
          <w:szCs w:val="22"/>
        </w:rPr>
        <w:t xml:space="preserve"> comma 5 del Dlgs </w:t>
      </w:r>
      <w:r w:rsidR="00E449F8">
        <w:rPr>
          <w:rFonts w:ascii="Calibri Light" w:hAnsi="Calibri Light" w:cs="Calibri Light"/>
          <w:sz w:val="22"/>
          <w:szCs w:val="22"/>
        </w:rPr>
        <w:t>36/2023</w:t>
      </w:r>
      <w:r w:rsidR="00224A29" w:rsidRPr="00325F1F">
        <w:rPr>
          <w:rFonts w:ascii="Calibri Light" w:hAnsi="Calibri Light" w:cs="Calibri Light"/>
          <w:sz w:val="22"/>
          <w:szCs w:val="22"/>
        </w:rPr>
        <w:t xml:space="preserve"> ed in particolare:</w:t>
      </w:r>
    </w:p>
    <w:p w:rsidR="00B01721" w:rsidRPr="00325F1F" w:rsidRDefault="00B01721" w:rsidP="001C223E">
      <w:pPr>
        <w:widowControl w:val="0"/>
        <w:numPr>
          <w:ilvl w:val="1"/>
          <w:numId w:val="8"/>
        </w:numPr>
        <w:tabs>
          <w:tab w:val="left" w:pos="7371"/>
        </w:tabs>
        <w:suppressAutoHyphens w:val="0"/>
        <w:spacing w:before="80" w:line="264" w:lineRule="auto"/>
        <w:jc w:val="both"/>
        <w:rPr>
          <w:rFonts w:ascii="Calibri Light" w:hAnsi="Calibri Light" w:cs="Calibri Light"/>
          <w:sz w:val="22"/>
          <w:szCs w:val="22"/>
        </w:rPr>
      </w:pPr>
      <w:r w:rsidRPr="00325F1F">
        <w:rPr>
          <w:rFonts w:ascii="Calibri Light" w:hAnsi="Calibri Light" w:cs="Calibri Light"/>
          <w:sz w:val="22"/>
          <w:szCs w:val="22"/>
        </w:rPr>
        <w:t>di non aver commesso</w:t>
      </w:r>
      <w:r w:rsidR="00224A29" w:rsidRPr="00325F1F">
        <w:rPr>
          <w:rFonts w:ascii="Calibri Light" w:hAnsi="Calibri Light" w:cs="Calibri Light"/>
          <w:sz w:val="22"/>
          <w:szCs w:val="22"/>
        </w:rPr>
        <w:t xml:space="preserve"> gravi infrazioni debitamente accertate alle norme in materia di salute e sicurezza sul lavoro nonché agli obblighi di cui all’articolo 30, co</w:t>
      </w:r>
      <w:r w:rsidRPr="00325F1F">
        <w:rPr>
          <w:rFonts w:ascii="Calibri Light" w:hAnsi="Calibri Light" w:cs="Calibri Light"/>
          <w:sz w:val="22"/>
          <w:szCs w:val="22"/>
        </w:rPr>
        <w:t>mma 3 del presente codice;</w:t>
      </w:r>
    </w:p>
    <w:p w:rsidR="00B01721" w:rsidRPr="00325F1F" w:rsidRDefault="00B01721" w:rsidP="001C223E">
      <w:pPr>
        <w:widowControl w:val="0"/>
        <w:numPr>
          <w:ilvl w:val="1"/>
          <w:numId w:val="8"/>
        </w:numPr>
        <w:tabs>
          <w:tab w:val="left" w:pos="7371"/>
        </w:tabs>
        <w:suppressAutoHyphens w:val="0"/>
        <w:spacing w:before="80" w:line="264" w:lineRule="auto"/>
        <w:jc w:val="both"/>
        <w:rPr>
          <w:rFonts w:ascii="Calibri Light" w:hAnsi="Calibri Light" w:cs="Calibri Light"/>
          <w:sz w:val="22"/>
          <w:szCs w:val="22"/>
        </w:rPr>
      </w:pPr>
      <w:r w:rsidRPr="00325F1F">
        <w:rPr>
          <w:rFonts w:ascii="Calibri Light" w:hAnsi="Calibri Light" w:cs="Calibri Light"/>
          <w:sz w:val="22"/>
          <w:szCs w:val="22"/>
        </w:rPr>
        <w:t xml:space="preserve">di non trovarsi in uno </w:t>
      </w:r>
      <w:r w:rsidR="00224A29" w:rsidRPr="00325F1F">
        <w:rPr>
          <w:rFonts w:ascii="Calibri Light" w:hAnsi="Calibri Light" w:cs="Calibri Light"/>
          <w:sz w:val="22"/>
          <w:szCs w:val="22"/>
        </w:rPr>
        <w:t>stato di fallimento, di liquidazione coatta, di concordato preventivo, salvo il caso di concordato con continuità aziendale, o nei cui riguardi sia in corso un procedimento per la dichiarazione di una di tali situazioni, fermo restando quanto previsto dall’articolo 110;</w:t>
      </w:r>
    </w:p>
    <w:p w:rsidR="00B01721" w:rsidRPr="00325F1F" w:rsidRDefault="00B01721" w:rsidP="001C223E">
      <w:pPr>
        <w:widowControl w:val="0"/>
        <w:numPr>
          <w:ilvl w:val="1"/>
          <w:numId w:val="8"/>
        </w:numPr>
        <w:tabs>
          <w:tab w:val="left" w:pos="7371"/>
        </w:tabs>
        <w:suppressAutoHyphens w:val="0"/>
        <w:spacing w:before="80" w:line="264" w:lineRule="auto"/>
        <w:jc w:val="both"/>
        <w:rPr>
          <w:rFonts w:ascii="Calibri Light" w:hAnsi="Calibri Light" w:cs="Calibri Light"/>
          <w:sz w:val="22"/>
          <w:szCs w:val="22"/>
        </w:rPr>
      </w:pPr>
      <w:r w:rsidRPr="00325F1F">
        <w:rPr>
          <w:rFonts w:ascii="Calibri Light" w:hAnsi="Calibri Light" w:cs="Calibri Light"/>
          <w:sz w:val="22"/>
          <w:szCs w:val="22"/>
        </w:rPr>
        <w:t>di non aver commesso</w:t>
      </w:r>
      <w:r w:rsidR="00224A29" w:rsidRPr="00325F1F">
        <w:rPr>
          <w:rFonts w:ascii="Calibri Light" w:hAnsi="Calibri Light" w:cs="Calibri Light"/>
          <w:sz w:val="22"/>
          <w:szCs w:val="22"/>
        </w:rPr>
        <w:t xml:space="preserve"> gravi illeciti professionali, tali da rendere dubbia la sua integrità o affidabilità. Tra questi rientrano: le significative carenze nell’esecuzione di un precedente contratto di appalto o di concessione che ne hanno causato la risoluzione anticipata, non contestata in giudizio, ovvero confermata all’esito di un giudizio, ovvero hanno dato luogo ad una condanna al risarcimento del danno o ad altre sanzioni; il tentativo di influenzare indebitamente il processo decisionale della stazione appaltante o di ottenere informazioni riservate ai fini di proprio vantaggio; il fornire, anche per negligenza, informazioni false o fuorvianti suscettibili di influenzare le decisioni sull’esclusione, la selezione o l’aggiudicazione ovvero l’omettere le informazioni dovute ai fini del corretto svolgimento della procedura di selezione;</w:t>
      </w:r>
    </w:p>
    <w:p w:rsidR="00B01721" w:rsidRPr="00325F1F" w:rsidRDefault="00B01721" w:rsidP="001C223E">
      <w:pPr>
        <w:widowControl w:val="0"/>
        <w:numPr>
          <w:ilvl w:val="1"/>
          <w:numId w:val="8"/>
        </w:numPr>
        <w:tabs>
          <w:tab w:val="left" w:pos="7371"/>
        </w:tabs>
        <w:suppressAutoHyphens w:val="0"/>
        <w:spacing w:before="80" w:line="264" w:lineRule="auto"/>
        <w:jc w:val="both"/>
        <w:rPr>
          <w:rFonts w:ascii="Calibri Light" w:hAnsi="Calibri Light" w:cs="Calibri Light"/>
          <w:sz w:val="22"/>
          <w:szCs w:val="22"/>
        </w:rPr>
      </w:pPr>
      <w:r w:rsidRPr="00325F1F">
        <w:rPr>
          <w:rFonts w:ascii="Calibri Light" w:hAnsi="Calibri Light" w:cs="Calibri Light"/>
          <w:sz w:val="22"/>
          <w:szCs w:val="22"/>
        </w:rPr>
        <w:t>che la partecipazione alla presente procedura non</w:t>
      </w:r>
      <w:r w:rsidR="00224A29" w:rsidRPr="00325F1F">
        <w:rPr>
          <w:rFonts w:ascii="Calibri Light" w:hAnsi="Calibri Light" w:cs="Calibri Light"/>
          <w:sz w:val="22"/>
          <w:szCs w:val="22"/>
        </w:rPr>
        <w:t xml:space="preserve"> determin</w:t>
      </w:r>
      <w:r w:rsidRPr="00325F1F">
        <w:rPr>
          <w:rFonts w:ascii="Calibri Light" w:hAnsi="Calibri Light" w:cs="Calibri Light"/>
          <w:sz w:val="22"/>
          <w:szCs w:val="22"/>
        </w:rPr>
        <w:t>a</w:t>
      </w:r>
      <w:r w:rsidR="00224A29" w:rsidRPr="00325F1F">
        <w:rPr>
          <w:rFonts w:ascii="Calibri Light" w:hAnsi="Calibri Light" w:cs="Calibri Light"/>
          <w:sz w:val="22"/>
          <w:szCs w:val="22"/>
        </w:rPr>
        <w:t xml:space="preserve"> una situazione di conflitto di interesse ai sensi dell’articolo </w:t>
      </w:r>
      <w:r w:rsidR="00E449F8">
        <w:rPr>
          <w:rFonts w:ascii="Calibri Light" w:hAnsi="Calibri Light" w:cs="Calibri Light"/>
          <w:sz w:val="22"/>
          <w:szCs w:val="22"/>
        </w:rPr>
        <w:t>16</w:t>
      </w:r>
      <w:r w:rsidR="00224A29" w:rsidRPr="00325F1F">
        <w:rPr>
          <w:rFonts w:ascii="Calibri Light" w:hAnsi="Calibri Light" w:cs="Calibri Light"/>
          <w:sz w:val="22"/>
          <w:szCs w:val="22"/>
        </w:rPr>
        <w:t>, comma 2, non diversamente risolvibile;</w:t>
      </w:r>
    </w:p>
    <w:p w:rsidR="00B01721" w:rsidRPr="00325F1F" w:rsidRDefault="00B01721" w:rsidP="001C223E">
      <w:pPr>
        <w:widowControl w:val="0"/>
        <w:numPr>
          <w:ilvl w:val="1"/>
          <w:numId w:val="8"/>
        </w:numPr>
        <w:tabs>
          <w:tab w:val="left" w:pos="7371"/>
        </w:tabs>
        <w:suppressAutoHyphens w:val="0"/>
        <w:spacing w:before="80" w:line="264" w:lineRule="auto"/>
        <w:jc w:val="both"/>
        <w:rPr>
          <w:rFonts w:ascii="Calibri Light" w:hAnsi="Calibri Light" w:cs="Calibri Light"/>
          <w:sz w:val="22"/>
          <w:szCs w:val="22"/>
        </w:rPr>
      </w:pPr>
      <w:r w:rsidRPr="00325F1F">
        <w:rPr>
          <w:rFonts w:ascii="Calibri Light" w:hAnsi="Calibri Light" w:cs="Calibri Light"/>
          <w:sz w:val="22"/>
          <w:szCs w:val="22"/>
        </w:rPr>
        <w:t xml:space="preserve">non esiste </w:t>
      </w:r>
      <w:r w:rsidR="00224A29" w:rsidRPr="00325F1F">
        <w:rPr>
          <w:rFonts w:ascii="Calibri Light" w:hAnsi="Calibri Light" w:cs="Calibri Light"/>
          <w:sz w:val="22"/>
          <w:szCs w:val="22"/>
        </w:rPr>
        <w:t xml:space="preserve">una distorsione della concorrenza derivante dal precedente coinvolgimento degli operatori economici nella preparazione della procedura d’appalto di cui all’articolo </w:t>
      </w:r>
      <w:r w:rsidR="00E449F8">
        <w:rPr>
          <w:rFonts w:ascii="Calibri Light" w:hAnsi="Calibri Light" w:cs="Calibri Light"/>
          <w:sz w:val="22"/>
          <w:szCs w:val="22"/>
        </w:rPr>
        <w:t>95, comma 1,</w:t>
      </w:r>
      <w:r w:rsidR="00224A29" w:rsidRPr="00325F1F">
        <w:rPr>
          <w:rFonts w:ascii="Calibri Light" w:hAnsi="Calibri Light" w:cs="Calibri Light"/>
          <w:sz w:val="22"/>
          <w:szCs w:val="22"/>
        </w:rPr>
        <w:t xml:space="preserve"> non possa essere risolta con misure meno intrusive;</w:t>
      </w:r>
    </w:p>
    <w:p w:rsidR="00B01721" w:rsidRPr="00325F1F" w:rsidRDefault="00B01721" w:rsidP="001C223E">
      <w:pPr>
        <w:widowControl w:val="0"/>
        <w:numPr>
          <w:ilvl w:val="1"/>
          <w:numId w:val="8"/>
        </w:numPr>
        <w:tabs>
          <w:tab w:val="left" w:pos="7371"/>
        </w:tabs>
        <w:suppressAutoHyphens w:val="0"/>
        <w:spacing w:before="80" w:line="264" w:lineRule="auto"/>
        <w:jc w:val="both"/>
        <w:rPr>
          <w:rFonts w:ascii="Calibri Light" w:hAnsi="Calibri Light" w:cs="Calibri Light"/>
          <w:sz w:val="22"/>
          <w:szCs w:val="22"/>
        </w:rPr>
      </w:pPr>
      <w:r w:rsidRPr="00325F1F">
        <w:rPr>
          <w:rFonts w:ascii="Calibri Light" w:hAnsi="Calibri Light" w:cs="Calibri Light"/>
          <w:sz w:val="22"/>
          <w:szCs w:val="22"/>
        </w:rPr>
        <w:t>non essere stato</w:t>
      </w:r>
      <w:r w:rsidR="00224A29" w:rsidRPr="00325F1F">
        <w:rPr>
          <w:rFonts w:ascii="Calibri Light" w:hAnsi="Calibri Light" w:cs="Calibri Light"/>
          <w:sz w:val="22"/>
          <w:szCs w:val="22"/>
        </w:rPr>
        <w:t xml:space="preserve"> soggetto alla sanzione interdittiva di cui all’articolo 9, comma 2, lettera c) del decreto legislativo 8 giugno 2001, n. 231 o ad altra sanzione che comporta il divieto di contrarre con la pubblica amministrazione, compresi i provvedimenti interdittivi di cui all’articolo 14 del decreto legislativo 9 aprile 2008, n. 81;</w:t>
      </w:r>
    </w:p>
    <w:p w:rsidR="005A32C0" w:rsidRPr="00325F1F" w:rsidRDefault="005A32C0" w:rsidP="001C223E">
      <w:pPr>
        <w:widowControl w:val="0"/>
        <w:numPr>
          <w:ilvl w:val="1"/>
          <w:numId w:val="8"/>
        </w:numPr>
        <w:tabs>
          <w:tab w:val="left" w:pos="7371"/>
        </w:tabs>
        <w:suppressAutoHyphens w:val="0"/>
        <w:spacing w:before="80" w:line="264" w:lineRule="auto"/>
        <w:jc w:val="both"/>
        <w:rPr>
          <w:rFonts w:ascii="Calibri Light" w:hAnsi="Calibri Light" w:cs="Calibri Light"/>
          <w:sz w:val="22"/>
          <w:szCs w:val="22"/>
        </w:rPr>
      </w:pPr>
      <w:r w:rsidRPr="00325F1F">
        <w:rPr>
          <w:rFonts w:ascii="Calibri Light" w:hAnsi="Calibri Light" w:cs="Calibri Light"/>
          <w:sz w:val="22"/>
          <w:szCs w:val="22"/>
        </w:rPr>
        <w:t>di non essere</w:t>
      </w:r>
      <w:r w:rsidR="00224A29" w:rsidRPr="00325F1F">
        <w:rPr>
          <w:rFonts w:ascii="Calibri Light" w:hAnsi="Calibri Light" w:cs="Calibri Light"/>
          <w:sz w:val="22"/>
          <w:szCs w:val="22"/>
        </w:rPr>
        <w:t xml:space="preserve"> iscritto nel casellario informatico tenuto dall’Osservatorio dell’ANAC per aver presentato false dichiarazioni o falsa documentazione ai fini del rilascio dell’attestazione di qualificazione, per il periodo durante il quale perdura l’iscrizione;</w:t>
      </w:r>
    </w:p>
    <w:p w:rsidR="005A32C0" w:rsidRPr="00325F1F" w:rsidRDefault="005A32C0" w:rsidP="001C223E">
      <w:pPr>
        <w:widowControl w:val="0"/>
        <w:numPr>
          <w:ilvl w:val="1"/>
          <w:numId w:val="8"/>
        </w:numPr>
        <w:tabs>
          <w:tab w:val="left" w:pos="7371"/>
        </w:tabs>
        <w:suppressAutoHyphens w:val="0"/>
        <w:spacing w:before="80" w:line="264" w:lineRule="auto"/>
        <w:jc w:val="both"/>
        <w:rPr>
          <w:rFonts w:ascii="Calibri Light" w:hAnsi="Calibri Light" w:cs="Calibri Light"/>
          <w:sz w:val="22"/>
          <w:szCs w:val="22"/>
        </w:rPr>
      </w:pPr>
      <w:r w:rsidRPr="00325F1F">
        <w:rPr>
          <w:rFonts w:ascii="Calibri Light" w:hAnsi="Calibri Light" w:cs="Calibri Light"/>
          <w:sz w:val="22"/>
          <w:szCs w:val="22"/>
        </w:rPr>
        <w:t>di non aver</w:t>
      </w:r>
      <w:r w:rsidR="00224A29" w:rsidRPr="00325F1F">
        <w:rPr>
          <w:rFonts w:ascii="Calibri Light" w:hAnsi="Calibri Light" w:cs="Calibri Light"/>
          <w:sz w:val="22"/>
          <w:szCs w:val="22"/>
        </w:rPr>
        <w:t xml:space="preserve"> violato il divieto di intestazione fiduciaria di cui all’articolo 17 della legge 19 marzo 1990, n. 55. L’esclusione ha durata di un anno decorrente dall’accertamento definitivo della violazione e va </w:t>
      </w:r>
      <w:r w:rsidR="00224A29" w:rsidRPr="00325F1F">
        <w:rPr>
          <w:rFonts w:ascii="Calibri Light" w:hAnsi="Calibri Light" w:cs="Calibri Light"/>
          <w:sz w:val="22"/>
          <w:szCs w:val="22"/>
        </w:rPr>
        <w:lastRenderedPageBreak/>
        <w:t>comunque disposta se la violazione non è stata rimossa;</w:t>
      </w:r>
    </w:p>
    <w:p w:rsidR="00EC0BF7" w:rsidRPr="00325F1F" w:rsidRDefault="00EC0BF7" w:rsidP="001C223E">
      <w:pPr>
        <w:widowControl w:val="0"/>
        <w:tabs>
          <w:tab w:val="left" w:pos="7371"/>
        </w:tabs>
        <w:suppressAutoHyphens w:val="0"/>
        <w:spacing w:before="80" w:line="264" w:lineRule="auto"/>
        <w:jc w:val="both"/>
        <w:rPr>
          <w:rFonts w:ascii="Calibri Light" w:hAnsi="Calibri Light" w:cs="Calibri Light"/>
          <w:color w:val="000000"/>
          <w:sz w:val="22"/>
          <w:szCs w:val="22"/>
        </w:rPr>
      </w:pPr>
    </w:p>
    <w:p w:rsidR="00865098" w:rsidRPr="00325F1F" w:rsidRDefault="00865098" w:rsidP="001C223E">
      <w:pPr>
        <w:widowControl w:val="0"/>
        <w:tabs>
          <w:tab w:val="left" w:pos="7371"/>
        </w:tabs>
        <w:suppressAutoHyphens w:val="0"/>
        <w:spacing w:before="80" w:line="264" w:lineRule="auto"/>
        <w:jc w:val="both"/>
        <w:rPr>
          <w:rFonts w:ascii="Calibri Light" w:hAnsi="Calibri Light" w:cs="Calibri Light"/>
          <w:color w:val="000000"/>
          <w:sz w:val="22"/>
          <w:szCs w:val="22"/>
        </w:rPr>
      </w:pPr>
      <w:r w:rsidRPr="00325F1F">
        <w:rPr>
          <w:rFonts w:ascii="Calibri Light" w:hAnsi="Calibri Light" w:cs="Calibri Light"/>
          <w:color w:val="000000"/>
          <w:sz w:val="22"/>
          <w:szCs w:val="22"/>
        </w:rPr>
        <w:t xml:space="preserve">DATA                                                                     </w:t>
      </w:r>
      <w:r w:rsidR="00094B98" w:rsidRPr="00325F1F">
        <w:rPr>
          <w:rFonts w:ascii="Calibri Light" w:hAnsi="Calibri Light" w:cs="Calibri Light"/>
          <w:color w:val="000000"/>
          <w:sz w:val="22"/>
          <w:szCs w:val="22"/>
        </w:rPr>
        <w:t xml:space="preserve">                </w:t>
      </w:r>
      <w:r w:rsidRPr="00325F1F">
        <w:rPr>
          <w:rFonts w:ascii="Calibri Light" w:hAnsi="Calibri Light" w:cs="Calibri Light"/>
          <w:color w:val="000000"/>
          <w:sz w:val="22"/>
          <w:szCs w:val="22"/>
        </w:rPr>
        <w:t>FIRMA</w:t>
      </w:r>
      <w:r w:rsidR="00A35E8D" w:rsidRPr="00325F1F">
        <w:rPr>
          <w:rFonts w:ascii="Calibri Light" w:hAnsi="Calibri Light" w:cs="Calibri Light"/>
          <w:color w:val="000000"/>
          <w:sz w:val="22"/>
          <w:szCs w:val="22"/>
        </w:rPr>
        <w:t xml:space="preserve"> </w:t>
      </w:r>
    </w:p>
    <w:p w:rsidR="00865098" w:rsidRPr="00325F1F" w:rsidRDefault="00865098" w:rsidP="001C223E">
      <w:pPr>
        <w:widowControl w:val="0"/>
        <w:tabs>
          <w:tab w:val="left" w:pos="7371"/>
        </w:tabs>
        <w:suppressAutoHyphens w:val="0"/>
        <w:spacing w:line="264" w:lineRule="auto"/>
        <w:jc w:val="both"/>
        <w:rPr>
          <w:rFonts w:ascii="Calibri Light" w:hAnsi="Calibri Light" w:cs="Calibri Light"/>
          <w:color w:val="000000"/>
          <w:sz w:val="22"/>
          <w:szCs w:val="22"/>
        </w:rPr>
      </w:pPr>
      <w:r w:rsidRPr="00325F1F">
        <w:rPr>
          <w:rFonts w:ascii="Calibri Light" w:hAnsi="Calibri Light" w:cs="Calibri Light"/>
          <w:color w:val="000000"/>
          <w:sz w:val="22"/>
          <w:szCs w:val="22"/>
        </w:rPr>
        <w:t>____________                                                           ____________________________</w:t>
      </w:r>
    </w:p>
    <w:p w:rsidR="00094B98" w:rsidRPr="00325F1F" w:rsidRDefault="00094B98" w:rsidP="001C223E">
      <w:pPr>
        <w:widowControl w:val="0"/>
        <w:tabs>
          <w:tab w:val="left" w:pos="7371"/>
        </w:tabs>
        <w:suppressAutoHyphens w:val="0"/>
        <w:spacing w:line="264" w:lineRule="auto"/>
        <w:jc w:val="both"/>
        <w:rPr>
          <w:rFonts w:ascii="Calibri Light" w:hAnsi="Calibri Light" w:cs="Calibri Light"/>
          <w:color w:val="000000"/>
          <w:sz w:val="22"/>
          <w:szCs w:val="22"/>
        </w:rPr>
      </w:pPr>
    </w:p>
    <w:p w:rsidR="00865098" w:rsidRPr="00325F1F" w:rsidRDefault="00865098" w:rsidP="001C223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tabs>
          <w:tab w:val="left" w:pos="3969"/>
          <w:tab w:val="right" w:pos="9638"/>
        </w:tabs>
        <w:suppressAutoHyphens w:val="0"/>
        <w:spacing w:before="120" w:line="264" w:lineRule="auto"/>
        <w:jc w:val="both"/>
        <w:rPr>
          <w:rFonts w:ascii="Calibri Light" w:hAnsi="Calibri Light" w:cs="Calibri Light"/>
          <w:b/>
          <w:i/>
          <w:color w:val="000000"/>
          <w:sz w:val="20"/>
        </w:rPr>
      </w:pPr>
      <w:r w:rsidRPr="00325F1F">
        <w:rPr>
          <w:rFonts w:ascii="Calibri Light" w:hAnsi="Calibri Light" w:cs="Calibri Light"/>
          <w:b/>
          <w:i/>
          <w:color w:val="000000"/>
          <w:sz w:val="20"/>
        </w:rPr>
        <w:t>MODALITA’ DI SOTTOSCRIZIONE</w:t>
      </w:r>
    </w:p>
    <w:p w:rsidR="00865098" w:rsidRPr="00325F1F" w:rsidRDefault="00865098" w:rsidP="001C223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tabs>
          <w:tab w:val="left" w:pos="3969"/>
          <w:tab w:val="right" w:pos="9638"/>
        </w:tabs>
        <w:suppressAutoHyphens w:val="0"/>
        <w:spacing w:before="120" w:line="264" w:lineRule="auto"/>
        <w:jc w:val="both"/>
        <w:rPr>
          <w:rFonts w:ascii="Calibri Light" w:hAnsi="Calibri Light" w:cs="Calibri Light"/>
          <w:color w:val="000000"/>
          <w:sz w:val="20"/>
        </w:rPr>
      </w:pPr>
      <w:r w:rsidRPr="00325F1F">
        <w:rPr>
          <w:rFonts w:ascii="Calibri Light" w:hAnsi="Calibri Light" w:cs="Calibri Light"/>
          <w:b/>
          <w:color w:val="000000"/>
          <w:sz w:val="20"/>
        </w:rPr>
        <w:t xml:space="preserve">Sottoscrizione con firma autografa: </w:t>
      </w:r>
      <w:r w:rsidRPr="00325F1F">
        <w:rPr>
          <w:rFonts w:ascii="Calibri Light" w:hAnsi="Calibri Light" w:cs="Calibri Light"/>
          <w:color w:val="000000"/>
          <w:sz w:val="20"/>
        </w:rPr>
        <w:t xml:space="preserve">Ai sensi dell’art.38 D.P.R. 445 del </w:t>
      </w:r>
      <w:smartTag w:uri="urn:schemas-microsoft-com:office:smarttags" w:element="date">
        <w:smartTagPr>
          <w:attr w:name="Year" w:val="2000"/>
          <w:attr w:name="Day" w:val="28"/>
          <w:attr w:name="Month" w:val="12"/>
          <w:attr w:name="ls" w:val="trans"/>
        </w:smartTagPr>
        <w:r w:rsidRPr="00325F1F">
          <w:rPr>
            <w:rFonts w:ascii="Calibri Light" w:hAnsi="Calibri Light" w:cs="Calibri Light"/>
            <w:color w:val="000000"/>
            <w:sz w:val="20"/>
          </w:rPr>
          <w:t>28 dicembre 2000</w:t>
        </w:r>
      </w:smartTag>
      <w:r w:rsidRPr="00325F1F">
        <w:rPr>
          <w:rFonts w:ascii="Calibri Light" w:hAnsi="Calibri Light" w:cs="Calibri Light"/>
          <w:color w:val="000000"/>
          <w:sz w:val="20"/>
        </w:rPr>
        <w:t xml:space="preserve">, la dichiarazione è sottoscritta dall’interessato e inviata unitamente alla copia fotostatica, non autenticata, di un documento di identità del sottoscrittore. </w:t>
      </w:r>
    </w:p>
    <w:p w:rsidR="005D2BF7" w:rsidRPr="00325F1F" w:rsidRDefault="00865098" w:rsidP="001C223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tabs>
          <w:tab w:val="left" w:pos="3969"/>
          <w:tab w:val="right" w:pos="9638"/>
        </w:tabs>
        <w:suppressAutoHyphens w:val="0"/>
        <w:spacing w:before="120" w:line="264" w:lineRule="auto"/>
        <w:jc w:val="both"/>
        <w:rPr>
          <w:rFonts w:ascii="Calibri Light" w:hAnsi="Calibri Light" w:cs="Calibri Light"/>
          <w:caps/>
          <w:color w:val="000000"/>
          <w:sz w:val="20"/>
        </w:rPr>
      </w:pPr>
      <w:r w:rsidRPr="00325F1F">
        <w:rPr>
          <w:rFonts w:ascii="Calibri Light" w:hAnsi="Calibri Light" w:cs="Calibri Light"/>
          <w:b/>
          <w:color w:val="000000"/>
          <w:sz w:val="20"/>
        </w:rPr>
        <w:t xml:space="preserve">Sottoscrizione con firma digitale: </w:t>
      </w:r>
      <w:r w:rsidR="005D2BF7" w:rsidRPr="00325F1F">
        <w:rPr>
          <w:rFonts w:ascii="Calibri Light" w:hAnsi="Calibri Light" w:cs="Calibri Light"/>
          <w:color w:val="000000"/>
          <w:sz w:val="20"/>
        </w:rPr>
        <w:t xml:space="preserve">La dichiarazione è sottoscritta dall’interessato mediante apposizione di firma digitale secondo le caratteristiche </w:t>
      </w:r>
      <w:r w:rsidR="008503FA" w:rsidRPr="00325F1F">
        <w:rPr>
          <w:rFonts w:ascii="Calibri Light" w:hAnsi="Calibri Light" w:cs="Calibri Light"/>
          <w:color w:val="000000"/>
          <w:sz w:val="20"/>
        </w:rPr>
        <w:t>di cui all’art.1 lett</w:t>
      </w:r>
      <w:r w:rsidR="006842B3" w:rsidRPr="00325F1F">
        <w:rPr>
          <w:rFonts w:ascii="Calibri Light" w:hAnsi="Calibri Light" w:cs="Calibri Light"/>
          <w:color w:val="000000"/>
          <w:sz w:val="20"/>
        </w:rPr>
        <w:t>.</w:t>
      </w:r>
      <w:r w:rsidR="008503FA" w:rsidRPr="00325F1F">
        <w:rPr>
          <w:rFonts w:ascii="Calibri Light" w:hAnsi="Calibri Light" w:cs="Calibri Light"/>
          <w:color w:val="000000"/>
          <w:sz w:val="20"/>
        </w:rPr>
        <w:t xml:space="preserve"> s) del Codice dell’Amministrazione Digitale</w:t>
      </w:r>
      <w:r w:rsidR="006842B3" w:rsidRPr="00325F1F">
        <w:rPr>
          <w:rFonts w:ascii="Calibri Light" w:hAnsi="Calibri Light" w:cs="Calibri Light"/>
          <w:color w:val="000000"/>
          <w:sz w:val="20"/>
        </w:rPr>
        <w:t>.</w:t>
      </w:r>
    </w:p>
    <w:p w:rsidR="00320F4F" w:rsidRPr="00325F1F" w:rsidRDefault="00320F4F" w:rsidP="001C223E">
      <w:pPr>
        <w:widowControl w:val="0"/>
        <w:suppressAutoHyphens w:val="0"/>
        <w:snapToGrid w:val="0"/>
        <w:spacing w:line="264" w:lineRule="auto"/>
        <w:jc w:val="both"/>
        <w:rPr>
          <w:rFonts w:ascii="Calibri Light" w:hAnsi="Calibri Light" w:cs="Calibri Light"/>
          <w:b/>
          <w:sz w:val="22"/>
          <w:szCs w:val="22"/>
        </w:rPr>
      </w:pPr>
    </w:p>
    <w:p w:rsidR="004B7DE9" w:rsidRPr="00325F1F" w:rsidRDefault="004B7DE9" w:rsidP="001C223E">
      <w:pPr>
        <w:widowControl w:val="0"/>
        <w:suppressAutoHyphens w:val="0"/>
        <w:snapToGrid w:val="0"/>
        <w:spacing w:line="264" w:lineRule="auto"/>
        <w:jc w:val="both"/>
        <w:rPr>
          <w:rFonts w:ascii="Calibri Light" w:hAnsi="Calibri Light" w:cs="Calibri Light"/>
          <w:b/>
          <w:sz w:val="22"/>
          <w:szCs w:val="22"/>
        </w:rPr>
      </w:pPr>
    </w:p>
    <w:p w:rsidR="00320F4F" w:rsidRPr="00325F1F" w:rsidRDefault="00320F4F" w:rsidP="001C223E">
      <w:pPr>
        <w:widowControl w:val="0"/>
        <w:pBdr>
          <w:top w:val="single" w:sz="4" w:space="1" w:color="000000" w:shadow="1"/>
          <w:left w:val="single" w:sz="4" w:space="4" w:color="000000" w:shadow="1"/>
          <w:bottom w:val="single" w:sz="4" w:space="1" w:color="000000" w:shadow="1"/>
          <w:right w:val="single" w:sz="4" w:space="4" w:color="000000" w:shadow="1"/>
        </w:pBdr>
        <w:suppressAutoHyphens w:val="0"/>
        <w:snapToGrid w:val="0"/>
        <w:spacing w:line="264" w:lineRule="auto"/>
        <w:jc w:val="center"/>
        <w:rPr>
          <w:rFonts w:ascii="Calibri Light" w:hAnsi="Calibri Light" w:cs="Calibri Light"/>
          <w:b/>
          <w:color w:val="000000"/>
          <w:sz w:val="22"/>
          <w:szCs w:val="22"/>
          <w:u w:val="single"/>
        </w:rPr>
      </w:pPr>
      <w:r w:rsidRPr="00325F1F">
        <w:rPr>
          <w:rFonts w:ascii="Calibri Light" w:hAnsi="Calibri Light" w:cs="Calibri Light"/>
          <w:b/>
          <w:color w:val="000000"/>
          <w:sz w:val="22"/>
          <w:szCs w:val="22"/>
          <w:u w:val="single"/>
        </w:rPr>
        <w:t>INFORMATIVA SUL TRATTAMENTO DEI DATI PERSONALI</w:t>
      </w:r>
    </w:p>
    <w:p w:rsidR="00320F4F" w:rsidRPr="00325F1F" w:rsidRDefault="00320F4F" w:rsidP="001C223E">
      <w:pPr>
        <w:widowControl w:val="0"/>
        <w:pBdr>
          <w:top w:val="single" w:sz="4" w:space="1" w:color="000000" w:shadow="1"/>
          <w:left w:val="single" w:sz="4" w:space="4" w:color="000000" w:shadow="1"/>
          <w:bottom w:val="single" w:sz="4" w:space="1" w:color="000000" w:shadow="1"/>
          <w:right w:val="single" w:sz="4" w:space="4" w:color="000000" w:shadow="1"/>
        </w:pBdr>
        <w:suppressAutoHyphens w:val="0"/>
        <w:spacing w:line="264" w:lineRule="auto"/>
        <w:jc w:val="center"/>
        <w:rPr>
          <w:rFonts w:ascii="Calibri Light" w:hAnsi="Calibri Light" w:cs="Calibri Light"/>
          <w:b/>
          <w:color w:val="000000"/>
          <w:sz w:val="22"/>
          <w:szCs w:val="22"/>
          <w:u w:val="single"/>
        </w:rPr>
      </w:pPr>
      <w:r w:rsidRPr="00325F1F">
        <w:rPr>
          <w:rFonts w:ascii="Calibri Light" w:hAnsi="Calibri Light" w:cs="Calibri Light"/>
          <w:b/>
          <w:color w:val="000000"/>
          <w:sz w:val="22"/>
          <w:szCs w:val="22"/>
          <w:u w:val="single"/>
        </w:rPr>
        <w:t xml:space="preserve">(art. 13, </w:t>
      </w:r>
      <w:proofErr w:type="spellStart"/>
      <w:r w:rsidRPr="00325F1F">
        <w:rPr>
          <w:rFonts w:ascii="Calibri Light" w:hAnsi="Calibri Light" w:cs="Calibri Light"/>
          <w:b/>
          <w:color w:val="000000"/>
          <w:sz w:val="22"/>
          <w:szCs w:val="22"/>
          <w:u w:val="single"/>
        </w:rPr>
        <w:t>D.Lgs.</w:t>
      </w:r>
      <w:proofErr w:type="spellEnd"/>
      <w:r w:rsidRPr="00325F1F">
        <w:rPr>
          <w:rFonts w:ascii="Calibri Light" w:hAnsi="Calibri Light" w:cs="Calibri Light"/>
          <w:b/>
          <w:color w:val="000000"/>
          <w:sz w:val="22"/>
          <w:szCs w:val="22"/>
          <w:u w:val="single"/>
        </w:rPr>
        <w:t xml:space="preserve"> 30.6.2003 n. 196)</w:t>
      </w:r>
    </w:p>
    <w:p w:rsidR="00320F4F" w:rsidRPr="00325F1F" w:rsidRDefault="00320F4F" w:rsidP="001C223E">
      <w:pPr>
        <w:widowControl w:val="0"/>
        <w:pBdr>
          <w:top w:val="single" w:sz="4" w:space="1" w:color="000000" w:shadow="1"/>
          <w:left w:val="single" w:sz="4" w:space="4" w:color="000000" w:shadow="1"/>
          <w:bottom w:val="single" w:sz="4" w:space="1" w:color="000000" w:shadow="1"/>
          <w:right w:val="single" w:sz="4" w:space="4" w:color="000000" w:shadow="1"/>
        </w:pBdr>
        <w:suppressAutoHyphens w:val="0"/>
        <w:spacing w:line="264" w:lineRule="auto"/>
        <w:jc w:val="both"/>
        <w:rPr>
          <w:rFonts w:ascii="Calibri Light" w:hAnsi="Calibri Light" w:cs="Calibri Light"/>
          <w:color w:val="000000"/>
          <w:sz w:val="22"/>
          <w:szCs w:val="22"/>
        </w:rPr>
      </w:pPr>
      <w:r w:rsidRPr="00325F1F">
        <w:rPr>
          <w:rFonts w:ascii="Calibri Light" w:hAnsi="Calibri Light" w:cs="Calibri Light"/>
          <w:color w:val="000000"/>
          <w:sz w:val="22"/>
          <w:szCs w:val="22"/>
        </w:rPr>
        <w:t> </w:t>
      </w:r>
    </w:p>
    <w:p w:rsidR="00320F4F" w:rsidRPr="00325F1F" w:rsidRDefault="00320F4F" w:rsidP="001C223E">
      <w:pPr>
        <w:widowControl w:val="0"/>
        <w:pBdr>
          <w:top w:val="single" w:sz="4" w:space="1" w:color="000000" w:shadow="1"/>
          <w:left w:val="single" w:sz="4" w:space="4" w:color="000000" w:shadow="1"/>
          <w:bottom w:val="single" w:sz="4" w:space="1" w:color="000000" w:shadow="1"/>
          <w:right w:val="single" w:sz="4" w:space="4" w:color="000000" w:shadow="1"/>
        </w:pBdr>
        <w:suppressAutoHyphens w:val="0"/>
        <w:spacing w:line="264" w:lineRule="auto"/>
        <w:jc w:val="both"/>
        <w:rPr>
          <w:rFonts w:ascii="Calibri Light" w:hAnsi="Calibri Light" w:cs="Calibri Light"/>
          <w:color w:val="000000"/>
          <w:sz w:val="22"/>
          <w:szCs w:val="22"/>
        </w:rPr>
      </w:pPr>
      <w:r w:rsidRPr="00325F1F">
        <w:rPr>
          <w:rFonts w:ascii="Calibri Light" w:hAnsi="Calibri Light" w:cs="Calibri Light"/>
          <w:color w:val="000000"/>
          <w:sz w:val="22"/>
          <w:szCs w:val="22"/>
        </w:rPr>
        <w:t xml:space="preserve">In relazione ai dati raccolti con la </w:t>
      </w:r>
      <w:proofErr w:type="spellStart"/>
      <w:r w:rsidRPr="00325F1F">
        <w:rPr>
          <w:rFonts w:ascii="Calibri Light" w:hAnsi="Calibri Light" w:cs="Calibri Light"/>
          <w:color w:val="000000"/>
          <w:sz w:val="22"/>
          <w:szCs w:val="22"/>
        </w:rPr>
        <w:t>sopraestesa</w:t>
      </w:r>
      <w:proofErr w:type="spellEnd"/>
      <w:r w:rsidRPr="00325F1F">
        <w:rPr>
          <w:rFonts w:ascii="Calibri Light" w:hAnsi="Calibri Light" w:cs="Calibri Light"/>
          <w:color w:val="000000"/>
          <w:sz w:val="22"/>
          <w:szCs w:val="22"/>
        </w:rPr>
        <w:t xml:space="preserve"> dichiarazione, ai sensi dell’art. 48, comma 3</w:t>
      </w:r>
      <w:r w:rsidR="00E73BFF" w:rsidRPr="00325F1F">
        <w:rPr>
          <w:rFonts w:ascii="Calibri Light" w:hAnsi="Calibri Light" w:cs="Calibri Light"/>
          <w:color w:val="000000"/>
          <w:sz w:val="22"/>
          <w:szCs w:val="22"/>
        </w:rPr>
        <w:t>, del D.P.R. 28 dicembre 2000 n.</w:t>
      </w:r>
      <w:r w:rsidRPr="00325F1F">
        <w:rPr>
          <w:rFonts w:ascii="Calibri Light" w:hAnsi="Calibri Light" w:cs="Calibri Light"/>
          <w:color w:val="000000"/>
          <w:sz w:val="22"/>
          <w:szCs w:val="22"/>
        </w:rPr>
        <w:t xml:space="preserve"> 445, si comunica quanto segue:</w:t>
      </w:r>
    </w:p>
    <w:p w:rsidR="00320F4F" w:rsidRPr="00325F1F" w:rsidRDefault="00320F4F" w:rsidP="001C223E">
      <w:pPr>
        <w:widowControl w:val="0"/>
        <w:pBdr>
          <w:top w:val="single" w:sz="4" w:space="1" w:color="000000" w:shadow="1"/>
          <w:left w:val="single" w:sz="4" w:space="4" w:color="000000" w:shadow="1"/>
          <w:bottom w:val="single" w:sz="4" w:space="1" w:color="000000" w:shadow="1"/>
          <w:right w:val="single" w:sz="4" w:space="4" w:color="000000" w:shadow="1"/>
        </w:pBdr>
        <w:suppressAutoHyphens w:val="0"/>
        <w:spacing w:line="264" w:lineRule="auto"/>
        <w:jc w:val="both"/>
        <w:rPr>
          <w:rFonts w:ascii="Calibri Light" w:hAnsi="Calibri Light" w:cs="Calibri Light"/>
          <w:color w:val="000000"/>
          <w:sz w:val="22"/>
          <w:szCs w:val="22"/>
        </w:rPr>
      </w:pPr>
      <w:r w:rsidRPr="00325F1F">
        <w:rPr>
          <w:rFonts w:ascii="Calibri Light" w:hAnsi="Calibri Light" w:cs="Calibri Light"/>
          <w:color w:val="000000"/>
          <w:sz w:val="22"/>
          <w:szCs w:val="22"/>
        </w:rPr>
        <w:t xml:space="preserve">a) Finalità e modalità del trattamento: i dati raccolti sono finalizzati esclusivamente all’istruttoria del procedimento in oggetto e potranno essere trattati con strumenti manuali, informatici e telematici in modo da garantire la sicurezza e la riservatezza dei dati stessi; </w:t>
      </w:r>
    </w:p>
    <w:p w:rsidR="00320F4F" w:rsidRPr="00325F1F" w:rsidRDefault="00320F4F" w:rsidP="001C223E">
      <w:pPr>
        <w:widowControl w:val="0"/>
        <w:pBdr>
          <w:top w:val="single" w:sz="4" w:space="1" w:color="000000" w:shadow="1"/>
          <w:left w:val="single" w:sz="4" w:space="4" w:color="000000" w:shadow="1"/>
          <w:bottom w:val="single" w:sz="4" w:space="1" w:color="000000" w:shadow="1"/>
          <w:right w:val="single" w:sz="4" w:space="4" w:color="000000" w:shadow="1"/>
        </w:pBdr>
        <w:suppressAutoHyphens w:val="0"/>
        <w:spacing w:line="264" w:lineRule="auto"/>
        <w:jc w:val="both"/>
        <w:rPr>
          <w:rFonts w:ascii="Calibri Light" w:hAnsi="Calibri Light" w:cs="Calibri Light"/>
          <w:color w:val="000000"/>
          <w:sz w:val="22"/>
          <w:szCs w:val="22"/>
        </w:rPr>
      </w:pPr>
      <w:r w:rsidRPr="00325F1F">
        <w:rPr>
          <w:rFonts w:ascii="Calibri Light" w:hAnsi="Calibri Light" w:cs="Calibri Light"/>
          <w:color w:val="000000"/>
          <w:sz w:val="22"/>
          <w:szCs w:val="22"/>
        </w:rPr>
        <w:t>b) Natura del conferimento dei dati: è obbligatorio fornire i dati richiesti;</w:t>
      </w:r>
    </w:p>
    <w:p w:rsidR="00320F4F" w:rsidRPr="00325F1F" w:rsidRDefault="00320F4F" w:rsidP="001C223E">
      <w:pPr>
        <w:widowControl w:val="0"/>
        <w:pBdr>
          <w:top w:val="single" w:sz="4" w:space="1" w:color="000000" w:shadow="1"/>
          <w:left w:val="single" w:sz="4" w:space="4" w:color="000000" w:shadow="1"/>
          <w:bottom w:val="single" w:sz="4" w:space="1" w:color="000000" w:shadow="1"/>
          <w:right w:val="single" w:sz="4" w:space="4" w:color="000000" w:shadow="1"/>
        </w:pBdr>
        <w:suppressAutoHyphens w:val="0"/>
        <w:spacing w:line="264" w:lineRule="auto"/>
        <w:jc w:val="both"/>
        <w:rPr>
          <w:rFonts w:ascii="Calibri Light" w:hAnsi="Calibri Light" w:cs="Calibri Light"/>
          <w:color w:val="000000"/>
          <w:sz w:val="22"/>
          <w:szCs w:val="22"/>
        </w:rPr>
      </w:pPr>
      <w:r w:rsidRPr="00325F1F">
        <w:rPr>
          <w:rFonts w:ascii="Calibri Light" w:hAnsi="Calibri Light" w:cs="Calibri Light"/>
          <w:color w:val="000000"/>
          <w:sz w:val="22"/>
          <w:szCs w:val="22"/>
        </w:rPr>
        <w:t>c) Conseguenze del rifiuto di fornire i dati: in caso di rifiuto non potrà essere dato corso all’istruttoria del procedimento e di conseguenza l’Amministrazione non potrà emettere il provvedimento richiesto;</w:t>
      </w:r>
    </w:p>
    <w:p w:rsidR="00320F4F" w:rsidRPr="00325F1F" w:rsidRDefault="00320F4F" w:rsidP="001C223E">
      <w:pPr>
        <w:widowControl w:val="0"/>
        <w:pBdr>
          <w:top w:val="single" w:sz="4" w:space="1" w:color="000000" w:shadow="1"/>
          <w:left w:val="single" w:sz="4" w:space="4" w:color="000000" w:shadow="1"/>
          <w:bottom w:val="single" w:sz="4" w:space="1" w:color="000000" w:shadow="1"/>
          <w:right w:val="single" w:sz="4" w:space="4" w:color="000000" w:shadow="1"/>
        </w:pBdr>
        <w:suppressAutoHyphens w:val="0"/>
        <w:spacing w:line="264" w:lineRule="auto"/>
        <w:jc w:val="both"/>
        <w:rPr>
          <w:rFonts w:ascii="Calibri Light" w:hAnsi="Calibri Light" w:cs="Calibri Light"/>
          <w:color w:val="000000"/>
          <w:sz w:val="22"/>
          <w:szCs w:val="22"/>
        </w:rPr>
      </w:pPr>
      <w:r w:rsidRPr="00325F1F">
        <w:rPr>
          <w:rFonts w:ascii="Calibri Light" w:hAnsi="Calibri Light" w:cs="Calibri Light"/>
          <w:color w:val="000000"/>
          <w:sz w:val="22"/>
          <w:szCs w:val="22"/>
        </w:rPr>
        <w:t>d) Categorie di soggetti ai quali possono essere comunicati i dati: i dati raccolti potranno essere comunicati ad altri uffici comunali, ad altri enti pubblici o concessionari di pubblici servizi interessati dalla procedura in oggetto;</w:t>
      </w:r>
    </w:p>
    <w:p w:rsidR="00320F4F" w:rsidRPr="00325F1F" w:rsidRDefault="00320F4F" w:rsidP="001C223E">
      <w:pPr>
        <w:widowControl w:val="0"/>
        <w:pBdr>
          <w:top w:val="single" w:sz="4" w:space="1" w:color="000000" w:shadow="1"/>
          <w:left w:val="single" w:sz="4" w:space="4" w:color="000000" w:shadow="1"/>
          <w:bottom w:val="single" w:sz="4" w:space="1" w:color="000000" w:shadow="1"/>
          <w:right w:val="single" w:sz="4" w:space="4" w:color="000000" w:shadow="1"/>
        </w:pBdr>
        <w:suppressAutoHyphens w:val="0"/>
        <w:spacing w:line="264" w:lineRule="auto"/>
        <w:jc w:val="both"/>
        <w:rPr>
          <w:rFonts w:ascii="Calibri Light" w:hAnsi="Calibri Light" w:cs="Calibri Light"/>
          <w:color w:val="000000"/>
          <w:sz w:val="22"/>
          <w:szCs w:val="22"/>
        </w:rPr>
      </w:pPr>
      <w:r w:rsidRPr="00325F1F">
        <w:rPr>
          <w:rFonts w:ascii="Calibri Light" w:hAnsi="Calibri Light" w:cs="Calibri Light"/>
          <w:color w:val="000000"/>
          <w:sz w:val="22"/>
          <w:szCs w:val="22"/>
        </w:rPr>
        <w:t xml:space="preserve">e) Diritti dell’interessato: l’interessato ha i diritti di cui all’art. 7 della D.lgs. 196/2003, ad esempio i diritti di accesso, opposizione al trattamento, rettifica, aggiornamento e cancellazione dei dati, </w:t>
      </w:r>
      <w:proofErr w:type="spellStart"/>
      <w:r w:rsidRPr="00325F1F">
        <w:rPr>
          <w:rFonts w:ascii="Calibri Light" w:hAnsi="Calibri Light" w:cs="Calibri Light"/>
          <w:color w:val="000000"/>
          <w:sz w:val="22"/>
          <w:szCs w:val="22"/>
        </w:rPr>
        <w:t>ecc</w:t>
      </w:r>
      <w:proofErr w:type="spellEnd"/>
      <w:r w:rsidRPr="00325F1F">
        <w:rPr>
          <w:rFonts w:ascii="Calibri Light" w:hAnsi="Calibri Light" w:cs="Calibri Light"/>
          <w:color w:val="000000"/>
          <w:sz w:val="22"/>
          <w:szCs w:val="22"/>
        </w:rPr>
        <w:t>; copia dell’articolo è disponibile a richiesta;</w:t>
      </w:r>
    </w:p>
    <w:p w:rsidR="004B7DE9" w:rsidRPr="00325F1F" w:rsidRDefault="00320F4F" w:rsidP="001C223E">
      <w:pPr>
        <w:widowControl w:val="0"/>
        <w:pBdr>
          <w:top w:val="single" w:sz="4" w:space="1" w:color="000000" w:shadow="1"/>
          <w:left w:val="single" w:sz="4" w:space="4" w:color="000000" w:shadow="1"/>
          <w:bottom w:val="single" w:sz="4" w:space="1" w:color="000000" w:shadow="1"/>
          <w:right w:val="single" w:sz="4" w:space="4" w:color="000000" w:shadow="1"/>
        </w:pBdr>
        <w:tabs>
          <w:tab w:val="left" w:pos="3969"/>
          <w:tab w:val="right" w:pos="9638"/>
        </w:tabs>
        <w:suppressAutoHyphens w:val="0"/>
        <w:spacing w:before="120" w:line="264" w:lineRule="auto"/>
        <w:jc w:val="both"/>
        <w:rPr>
          <w:rFonts w:ascii="Calibri Light" w:hAnsi="Calibri Light" w:cs="Calibri Light"/>
          <w:color w:val="000000"/>
          <w:sz w:val="22"/>
          <w:szCs w:val="22"/>
        </w:rPr>
      </w:pPr>
      <w:r w:rsidRPr="00325F1F">
        <w:rPr>
          <w:rFonts w:ascii="Calibri Light" w:hAnsi="Calibri Light" w:cs="Calibri Light"/>
          <w:color w:val="000000"/>
          <w:sz w:val="22"/>
          <w:szCs w:val="22"/>
        </w:rPr>
        <w:t>f) Tit</w:t>
      </w:r>
      <w:r w:rsidR="00DB0A64" w:rsidRPr="00325F1F">
        <w:rPr>
          <w:rFonts w:ascii="Calibri Light" w:hAnsi="Calibri Light" w:cs="Calibri Light"/>
          <w:color w:val="000000"/>
          <w:sz w:val="22"/>
          <w:szCs w:val="22"/>
        </w:rPr>
        <w:t>olare del trattamento dei dati:</w:t>
      </w:r>
      <w:r w:rsidRPr="00325F1F">
        <w:rPr>
          <w:rFonts w:ascii="Calibri Light" w:hAnsi="Calibri Light" w:cs="Calibri Light"/>
          <w:color w:val="000000"/>
          <w:sz w:val="22"/>
          <w:szCs w:val="22"/>
        </w:rPr>
        <w:t xml:space="preserve"> il Comune di </w:t>
      </w:r>
      <w:r w:rsidR="00EA1BF3">
        <w:rPr>
          <w:rFonts w:ascii="Calibri Light" w:hAnsi="Calibri Light" w:cs="Calibri Light"/>
          <w:color w:val="000000"/>
          <w:sz w:val="22"/>
          <w:szCs w:val="22"/>
        </w:rPr>
        <w:t>Tavernola Bergamasca</w:t>
      </w:r>
      <w:r w:rsidR="003736FF">
        <w:rPr>
          <w:rFonts w:ascii="Calibri Light" w:hAnsi="Calibri Light" w:cs="Calibri Light"/>
          <w:color w:val="000000"/>
          <w:sz w:val="22"/>
          <w:szCs w:val="22"/>
        </w:rPr>
        <w:t xml:space="preserve">, con sede in </w:t>
      </w:r>
      <w:r w:rsidR="00EA1BF3">
        <w:rPr>
          <w:rFonts w:ascii="Calibri Light" w:hAnsi="Calibri Light" w:cs="Calibri Light"/>
          <w:color w:val="000000"/>
          <w:sz w:val="22"/>
          <w:szCs w:val="22"/>
        </w:rPr>
        <w:t>via Roma</w:t>
      </w:r>
      <w:r w:rsidR="003736FF">
        <w:rPr>
          <w:rFonts w:ascii="Calibri Light" w:hAnsi="Calibri Light" w:cs="Calibri Light"/>
          <w:color w:val="000000"/>
          <w:sz w:val="22"/>
          <w:szCs w:val="22"/>
        </w:rPr>
        <w:t xml:space="preserve">, </w:t>
      </w:r>
      <w:r w:rsidR="00EA1BF3">
        <w:rPr>
          <w:rFonts w:ascii="Calibri Light" w:hAnsi="Calibri Light" w:cs="Calibri Light"/>
          <w:color w:val="000000"/>
          <w:sz w:val="22"/>
          <w:szCs w:val="22"/>
        </w:rPr>
        <w:t>44</w:t>
      </w:r>
    </w:p>
    <w:p w:rsidR="004B7DE9" w:rsidRPr="00325F1F" w:rsidRDefault="004B7DE9" w:rsidP="001C223E">
      <w:pPr>
        <w:widowControl w:val="0"/>
        <w:pBdr>
          <w:top w:val="single" w:sz="4" w:space="1" w:color="000000" w:shadow="1"/>
          <w:left w:val="single" w:sz="4" w:space="4" w:color="000000" w:shadow="1"/>
          <w:bottom w:val="single" w:sz="4" w:space="1" w:color="000000" w:shadow="1"/>
          <w:right w:val="single" w:sz="4" w:space="4" w:color="000000" w:shadow="1"/>
        </w:pBdr>
        <w:tabs>
          <w:tab w:val="left" w:pos="3969"/>
          <w:tab w:val="right" w:pos="9638"/>
        </w:tabs>
        <w:suppressAutoHyphens w:val="0"/>
        <w:spacing w:before="120" w:line="264" w:lineRule="auto"/>
        <w:jc w:val="both"/>
        <w:rPr>
          <w:rFonts w:ascii="Calibri Light" w:hAnsi="Calibri Light" w:cs="Calibri Light"/>
          <w:i/>
          <w:sz w:val="22"/>
          <w:szCs w:val="22"/>
        </w:rPr>
      </w:pPr>
      <w:r w:rsidRPr="00325F1F">
        <w:rPr>
          <w:rFonts w:ascii="Calibri Light" w:hAnsi="Calibri Light" w:cs="Calibri Light"/>
          <w:i/>
          <w:color w:val="000000"/>
          <w:sz w:val="22"/>
          <w:szCs w:val="22"/>
        </w:rPr>
        <w:t>La firma della dichiarazione costituisce presa visione della presente informativa</w:t>
      </w:r>
    </w:p>
    <w:p w:rsidR="00917A2A" w:rsidRPr="00325F1F" w:rsidRDefault="00917A2A" w:rsidP="001C223E">
      <w:pPr>
        <w:widowControl w:val="0"/>
        <w:suppressAutoHyphens w:val="0"/>
        <w:rPr>
          <w:rFonts w:ascii="Calibri Light" w:hAnsi="Calibri Light" w:cs="Calibri Light"/>
          <w:b/>
          <w:sz w:val="22"/>
          <w:szCs w:val="22"/>
        </w:rPr>
      </w:pPr>
    </w:p>
    <w:sectPr w:rsidR="00917A2A" w:rsidRPr="00325F1F" w:rsidSect="00F863E2">
      <w:headerReference w:type="default" r:id="rId7"/>
      <w:footerReference w:type="default" r:id="rId8"/>
      <w:footerReference w:type="first" r:id="rId9"/>
      <w:pgSz w:w="11905" w:h="16837"/>
      <w:pgMar w:top="777" w:right="1134" w:bottom="794" w:left="1134" w:header="720" w:footer="86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B7A23" w:rsidRDefault="001B7A23" w:rsidP="00320F4F">
      <w:r>
        <w:separator/>
      </w:r>
    </w:p>
  </w:endnote>
  <w:endnote w:type="continuationSeparator" w:id="0">
    <w:p w:rsidR="001B7A23" w:rsidRDefault="001B7A23" w:rsidP="00320F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ica">
    <w:altName w:val="Courier 10cpi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27D8" w:rsidRPr="00167F7E" w:rsidRDefault="00E327D8">
    <w:pPr>
      <w:pStyle w:val="Pidipagina"/>
      <w:jc w:val="center"/>
      <w:rPr>
        <w:rFonts w:ascii="Tahoma" w:hAnsi="Tahoma" w:cs="Tahoma"/>
      </w:rPr>
    </w:pPr>
    <w:r w:rsidRPr="00167F7E">
      <w:rPr>
        <w:rFonts w:ascii="Tahoma" w:hAnsi="Tahoma" w:cs="Tahoma"/>
      </w:rPr>
      <w:t xml:space="preserve">Pagina </w:t>
    </w:r>
    <w:r w:rsidRPr="00167F7E">
      <w:rPr>
        <w:rFonts w:ascii="Tahoma" w:hAnsi="Tahoma" w:cs="Tahoma"/>
      </w:rPr>
      <w:fldChar w:fldCharType="begin"/>
    </w:r>
    <w:r w:rsidRPr="00167F7E">
      <w:rPr>
        <w:rFonts w:ascii="Tahoma" w:hAnsi="Tahoma" w:cs="Tahoma"/>
      </w:rPr>
      <w:instrText xml:space="preserve"> PAGE </w:instrText>
    </w:r>
    <w:r w:rsidRPr="00167F7E">
      <w:rPr>
        <w:rFonts w:ascii="Tahoma" w:hAnsi="Tahoma" w:cs="Tahoma"/>
      </w:rPr>
      <w:fldChar w:fldCharType="separate"/>
    </w:r>
    <w:r w:rsidR="00AD50BE">
      <w:rPr>
        <w:rFonts w:ascii="Tahoma" w:hAnsi="Tahoma" w:cs="Tahoma"/>
        <w:noProof/>
      </w:rPr>
      <w:t>2</w:t>
    </w:r>
    <w:r w:rsidRPr="00167F7E">
      <w:rPr>
        <w:rFonts w:ascii="Tahoma" w:hAnsi="Tahoma" w:cs="Tahoma"/>
      </w:rPr>
      <w:fldChar w:fldCharType="end"/>
    </w:r>
    <w:r w:rsidRPr="00167F7E">
      <w:rPr>
        <w:rFonts w:ascii="Tahoma" w:hAnsi="Tahoma" w:cs="Tahoma"/>
      </w:rPr>
      <w:t xml:space="preserve"> di </w:t>
    </w:r>
    <w:r w:rsidRPr="00167F7E">
      <w:rPr>
        <w:rFonts w:ascii="Tahoma" w:hAnsi="Tahoma" w:cs="Tahoma"/>
      </w:rPr>
      <w:fldChar w:fldCharType="begin"/>
    </w:r>
    <w:r w:rsidRPr="00167F7E">
      <w:rPr>
        <w:rFonts w:ascii="Tahoma" w:hAnsi="Tahoma" w:cs="Tahoma"/>
      </w:rPr>
      <w:instrText xml:space="preserve"> NUMPAGES </w:instrText>
    </w:r>
    <w:r w:rsidRPr="00167F7E">
      <w:rPr>
        <w:rFonts w:ascii="Tahoma" w:hAnsi="Tahoma" w:cs="Tahoma"/>
      </w:rPr>
      <w:fldChar w:fldCharType="separate"/>
    </w:r>
    <w:r w:rsidR="00AD50BE">
      <w:rPr>
        <w:rFonts w:ascii="Tahoma" w:hAnsi="Tahoma" w:cs="Tahoma"/>
        <w:noProof/>
      </w:rPr>
      <w:t>4</w:t>
    </w:r>
    <w:r w:rsidRPr="00167F7E">
      <w:rPr>
        <w:rFonts w:ascii="Tahoma" w:hAnsi="Tahoma" w:cs="Tahoma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27D8" w:rsidRPr="00F3798B" w:rsidRDefault="00E327D8">
    <w:pPr>
      <w:pStyle w:val="Pidipagina"/>
      <w:jc w:val="center"/>
      <w:rPr>
        <w:rFonts w:ascii="Tahoma" w:hAnsi="Tahoma" w:cs="Tahoma"/>
      </w:rPr>
    </w:pPr>
    <w:r w:rsidRPr="00F3798B">
      <w:rPr>
        <w:rFonts w:ascii="Tahoma" w:hAnsi="Tahoma" w:cs="Tahoma"/>
        <w:sz w:val="16"/>
      </w:rPr>
      <w:t xml:space="preserve">Pagina </w:t>
    </w:r>
    <w:r w:rsidRPr="00F3798B">
      <w:rPr>
        <w:rFonts w:ascii="Tahoma" w:hAnsi="Tahoma" w:cs="Tahoma"/>
        <w:sz w:val="16"/>
      </w:rPr>
      <w:fldChar w:fldCharType="begin"/>
    </w:r>
    <w:r w:rsidRPr="00F3798B">
      <w:rPr>
        <w:rFonts w:ascii="Tahoma" w:hAnsi="Tahoma" w:cs="Tahoma"/>
        <w:sz w:val="16"/>
      </w:rPr>
      <w:instrText xml:space="preserve"> PAGE </w:instrText>
    </w:r>
    <w:r w:rsidRPr="00F3798B">
      <w:rPr>
        <w:rFonts w:ascii="Tahoma" w:hAnsi="Tahoma" w:cs="Tahoma"/>
        <w:sz w:val="16"/>
      </w:rPr>
      <w:fldChar w:fldCharType="separate"/>
    </w:r>
    <w:r w:rsidR="00AD50BE">
      <w:rPr>
        <w:rFonts w:ascii="Tahoma" w:hAnsi="Tahoma" w:cs="Tahoma"/>
        <w:noProof/>
        <w:sz w:val="16"/>
      </w:rPr>
      <w:t>1</w:t>
    </w:r>
    <w:r w:rsidRPr="00F3798B">
      <w:rPr>
        <w:rFonts w:ascii="Tahoma" w:hAnsi="Tahoma" w:cs="Tahoma"/>
        <w:sz w:val="16"/>
      </w:rPr>
      <w:fldChar w:fldCharType="end"/>
    </w:r>
    <w:r w:rsidRPr="00F3798B">
      <w:rPr>
        <w:rFonts w:ascii="Tahoma" w:hAnsi="Tahoma" w:cs="Tahoma"/>
        <w:sz w:val="16"/>
      </w:rPr>
      <w:t xml:space="preserve"> di </w:t>
    </w:r>
    <w:r w:rsidRPr="00F3798B">
      <w:rPr>
        <w:rFonts w:ascii="Tahoma" w:hAnsi="Tahoma" w:cs="Tahoma"/>
        <w:sz w:val="16"/>
      </w:rPr>
      <w:fldChar w:fldCharType="begin"/>
    </w:r>
    <w:r w:rsidRPr="00F3798B">
      <w:rPr>
        <w:rFonts w:ascii="Tahoma" w:hAnsi="Tahoma" w:cs="Tahoma"/>
        <w:sz w:val="16"/>
      </w:rPr>
      <w:instrText xml:space="preserve"> NUMPAGE \*Arabic </w:instrText>
    </w:r>
    <w:r w:rsidRPr="00F3798B">
      <w:rPr>
        <w:rFonts w:ascii="Tahoma" w:hAnsi="Tahoma" w:cs="Tahoma"/>
        <w:sz w:val="16"/>
      </w:rPr>
      <w:fldChar w:fldCharType="separate"/>
    </w:r>
    <w:r w:rsidR="001C223E">
      <w:rPr>
        <w:rFonts w:ascii="Tahoma" w:hAnsi="Tahoma" w:cs="Tahoma"/>
        <w:noProof/>
        <w:sz w:val="16"/>
      </w:rPr>
      <w:t>4</w:t>
    </w:r>
    <w:r w:rsidRPr="00F3798B">
      <w:rPr>
        <w:rFonts w:ascii="Tahoma" w:hAnsi="Tahoma" w:cs="Tahoma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B7A23" w:rsidRDefault="001B7A23" w:rsidP="00320F4F">
      <w:r>
        <w:separator/>
      </w:r>
    </w:p>
  </w:footnote>
  <w:footnote w:type="continuationSeparator" w:id="0">
    <w:p w:rsidR="001B7A23" w:rsidRDefault="001B7A23" w:rsidP="00320F4F">
      <w:r>
        <w:continuationSeparator/>
      </w:r>
    </w:p>
  </w:footnote>
  <w:footnote w:id="1">
    <w:p w:rsidR="00E327D8" w:rsidRPr="00E56E7A" w:rsidRDefault="00E327D8" w:rsidP="00F27E7A">
      <w:pPr>
        <w:pStyle w:val="Testonotaapidipagina"/>
        <w:rPr>
          <w:rFonts w:ascii="Tahoma" w:hAnsi="Tahoma" w:cs="Tahoma"/>
        </w:rPr>
      </w:pPr>
      <w:r w:rsidRPr="00E56E7A">
        <w:rPr>
          <w:rStyle w:val="Caratteredellanota"/>
          <w:rFonts w:ascii="Tahoma" w:hAnsi="Tahoma" w:cs="Tahoma"/>
        </w:rPr>
        <w:footnoteRef/>
      </w:r>
      <w:r w:rsidRPr="00E56E7A">
        <w:rPr>
          <w:rFonts w:ascii="Tahoma" w:hAnsi="Tahoma" w:cs="Tahoma"/>
        </w:rPr>
        <w:tab/>
        <w:t xml:space="preserve"> Allegare copia della procura.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27D8" w:rsidRDefault="00E327D8">
    <w:pPr>
      <w:pStyle w:val="Intestazione"/>
    </w:pPr>
  </w:p>
  <w:p w:rsidR="00E327D8" w:rsidRDefault="00E327D8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6"/>
    <w:lvl w:ilvl="0">
      <w:start w:val="1"/>
      <w:numFmt w:val="upperLetter"/>
      <w:lvlText w:val="(%1)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7"/>
    <w:lvl w:ilvl="0">
      <w:start w:val="1"/>
      <w:numFmt w:val="bullet"/>
      <w:lvlText w:val=""/>
      <w:lvlJc w:val="left"/>
      <w:pPr>
        <w:tabs>
          <w:tab w:val="num" w:pos="0"/>
        </w:tabs>
        <w:ind w:left="0" w:firstLine="0"/>
      </w:pPr>
      <w:rPr>
        <w:rFonts w:ascii="Wingdings" w:hAnsi="Wingdings"/>
        <w:sz w:val="36"/>
      </w:rPr>
    </w:lvl>
  </w:abstractNum>
  <w:abstractNum w:abstractNumId="2" w15:restartNumberingAfterBreak="0">
    <w:nsid w:val="00000003"/>
    <w:multiLevelType w:val="singleLevel"/>
    <w:tmpl w:val="00000003"/>
    <w:name w:val="WW8Num13"/>
    <w:lvl w:ilvl="0">
      <w:start w:val="1"/>
      <w:numFmt w:val="bullet"/>
      <w:lvlText w:val=""/>
      <w:lvlJc w:val="left"/>
      <w:pPr>
        <w:tabs>
          <w:tab w:val="num" w:pos="0"/>
        </w:tabs>
        <w:ind w:left="0" w:firstLine="0"/>
      </w:pPr>
      <w:rPr>
        <w:rFonts w:ascii="Wingdings" w:hAnsi="Wingdings"/>
        <w:sz w:val="36"/>
      </w:rPr>
    </w:lvl>
  </w:abstractNum>
  <w:abstractNum w:abstractNumId="3" w15:restartNumberingAfterBreak="0">
    <w:nsid w:val="00000004"/>
    <w:multiLevelType w:val="singleLevel"/>
    <w:tmpl w:val="00000004"/>
    <w:name w:val="WW8Num1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000006"/>
    <w:multiLevelType w:val="singleLevel"/>
    <w:tmpl w:val="00000006"/>
    <w:name w:val="WW8Num23"/>
    <w:lvl w:ilvl="0">
      <w:start w:val="1"/>
      <w:numFmt w:val="bullet"/>
      <w:lvlText w:val=""/>
      <w:lvlJc w:val="left"/>
      <w:pPr>
        <w:tabs>
          <w:tab w:val="num" w:pos="0"/>
        </w:tabs>
        <w:ind w:left="0" w:firstLine="0"/>
      </w:pPr>
      <w:rPr>
        <w:rFonts w:ascii="Wingdings" w:hAnsi="Wingdings"/>
        <w:sz w:val="36"/>
      </w:rPr>
    </w:lvl>
  </w:abstractNum>
  <w:abstractNum w:abstractNumId="6" w15:restartNumberingAfterBreak="0">
    <w:nsid w:val="00000007"/>
    <w:multiLevelType w:val="singleLevel"/>
    <w:tmpl w:val="00000007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0000008"/>
    <w:multiLevelType w:val="multilevel"/>
    <w:tmpl w:val="7E308DB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ahoma" w:hAnsi="Tahoma" w:hint="default"/>
        <w:b w:val="0"/>
        <w:i w:val="0"/>
        <w:sz w:val="20"/>
        <w:szCs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00000009"/>
    <w:multiLevelType w:val="singleLevel"/>
    <w:tmpl w:val="00000009"/>
    <w:name w:val="WW8Num3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9" w15:restartNumberingAfterBreak="0">
    <w:nsid w:val="0000000A"/>
    <w:multiLevelType w:val="singleLevel"/>
    <w:tmpl w:val="0000000A"/>
    <w:name w:val="WW8Num32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10" w15:restartNumberingAfterBreak="0">
    <w:nsid w:val="0000000B"/>
    <w:multiLevelType w:val="singleLevel"/>
    <w:tmpl w:val="0000000B"/>
    <w:name w:val="WW8Num33"/>
    <w:lvl w:ilvl="0">
      <w:start w:val="1"/>
      <w:numFmt w:val="bullet"/>
      <w:lvlText w:val=""/>
      <w:lvlJc w:val="left"/>
      <w:pPr>
        <w:tabs>
          <w:tab w:val="num" w:pos="0"/>
        </w:tabs>
        <w:ind w:left="0" w:firstLine="0"/>
      </w:pPr>
      <w:rPr>
        <w:rFonts w:ascii="Wingdings" w:hAnsi="Wingdings"/>
        <w:sz w:val="16"/>
      </w:rPr>
    </w:lvl>
  </w:abstractNum>
  <w:abstractNum w:abstractNumId="11" w15:restartNumberingAfterBreak="0">
    <w:nsid w:val="0000000C"/>
    <w:multiLevelType w:val="singleLevel"/>
    <w:tmpl w:val="0000000C"/>
    <w:name w:val="WW8Num37"/>
    <w:lvl w:ilvl="0">
      <w:start w:val="1"/>
      <w:numFmt w:val="bullet"/>
      <w:lvlText w:val=""/>
      <w:lvlJc w:val="left"/>
      <w:pPr>
        <w:tabs>
          <w:tab w:val="num" w:pos="0"/>
        </w:tabs>
        <w:ind w:left="0" w:firstLine="0"/>
      </w:pPr>
      <w:rPr>
        <w:rFonts w:ascii="Wingdings" w:hAnsi="Wingdings"/>
        <w:sz w:val="16"/>
      </w:rPr>
    </w:lvl>
  </w:abstractNum>
  <w:abstractNum w:abstractNumId="12" w15:restartNumberingAfterBreak="0">
    <w:nsid w:val="0000000D"/>
    <w:multiLevelType w:val="singleLevel"/>
    <w:tmpl w:val="0000000D"/>
    <w:name w:val="WW8Num4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0000000E"/>
    <w:multiLevelType w:val="singleLevel"/>
    <w:tmpl w:val="0000000E"/>
    <w:name w:val="WW8Num42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14" w15:restartNumberingAfterBreak="0">
    <w:nsid w:val="0000000F"/>
    <w:multiLevelType w:val="multilevel"/>
    <w:tmpl w:val="0000000F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5" w15:restartNumberingAfterBreak="0">
    <w:nsid w:val="067E4325"/>
    <w:multiLevelType w:val="multilevel"/>
    <w:tmpl w:val="7F4E452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75F0055"/>
    <w:multiLevelType w:val="multilevel"/>
    <w:tmpl w:val="0000000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ahoma" w:hAnsi="Tahoma"/>
        <w:b w:val="0"/>
        <w:i w:val="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09B465C3"/>
    <w:multiLevelType w:val="hybridMultilevel"/>
    <w:tmpl w:val="96780D40"/>
    <w:lvl w:ilvl="0" w:tplc="A4E42BE0">
      <w:start w:val="13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0C164C85"/>
    <w:multiLevelType w:val="hybridMultilevel"/>
    <w:tmpl w:val="823E2226"/>
    <w:lvl w:ilvl="0" w:tplc="22380446">
      <w:start w:val="1"/>
      <w:numFmt w:val="bullet"/>
      <w:lvlText w:val="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  <w:sz w:val="36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0E55888"/>
    <w:multiLevelType w:val="hybridMultilevel"/>
    <w:tmpl w:val="45F8A9B0"/>
    <w:lvl w:ilvl="0" w:tplc="6F56C2A4">
      <w:start w:val="2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23709B8"/>
    <w:multiLevelType w:val="hybridMultilevel"/>
    <w:tmpl w:val="2FFAFE28"/>
    <w:lvl w:ilvl="0" w:tplc="7B0E6D92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32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3BC4920"/>
    <w:multiLevelType w:val="hybridMultilevel"/>
    <w:tmpl w:val="1664568A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1BDB4992"/>
    <w:multiLevelType w:val="hybridMultilevel"/>
    <w:tmpl w:val="759A12B4"/>
    <w:lvl w:ilvl="0" w:tplc="03C62B18">
      <w:start w:val="1"/>
      <w:numFmt w:val="bullet"/>
      <w:lvlText w:val=""/>
      <w:lvlJc w:val="left"/>
      <w:pPr>
        <w:tabs>
          <w:tab w:val="num" w:pos="357"/>
        </w:tabs>
        <w:ind w:left="-3" w:firstLine="0"/>
      </w:pPr>
      <w:rPr>
        <w:rFonts w:ascii="Wingdings" w:hAnsi="Wingdings" w:hint="default"/>
        <w:sz w:val="36"/>
      </w:rPr>
    </w:lvl>
    <w:lvl w:ilvl="1" w:tplc="0410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23" w15:restartNumberingAfterBreak="0">
    <w:nsid w:val="1FC047DA"/>
    <w:multiLevelType w:val="hybridMultilevel"/>
    <w:tmpl w:val="82825DC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2A13AD3"/>
    <w:multiLevelType w:val="hybridMultilevel"/>
    <w:tmpl w:val="ED8CC0D8"/>
    <w:lvl w:ilvl="0" w:tplc="716A5F02">
      <w:start w:val="18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2BF049EE"/>
    <w:multiLevelType w:val="hybridMultilevel"/>
    <w:tmpl w:val="7F60E99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643" w:hanging="283"/>
      </w:pPr>
      <w:rPr>
        <w:rFonts w:ascii="Symbol" w:hAnsi="Symbol" w:hint="default"/>
      </w:rPr>
    </w:lvl>
    <w:lvl w:ilvl="1" w:tplc="6F546934">
      <w:numFmt w:val="bullet"/>
      <w:lvlText w:val=""/>
      <w:lvlJc w:val="left"/>
      <w:pPr>
        <w:tabs>
          <w:tab w:val="num" w:pos="1785"/>
        </w:tabs>
        <w:ind w:left="1785" w:hanging="705"/>
      </w:pPr>
      <w:rPr>
        <w:rFonts w:ascii="Wingdings 2" w:eastAsia="Times New Roman" w:hAnsi="Wingdings 2" w:cs="Arial" w:hint="default"/>
        <w:b/>
        <w:sz w:val="52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C701211"/>
    <w:multiLevelType w:val="hybridMultilevel"/>
    <w:tmpl w:val="6DE08762"/>
    <w:lvl w:ilvl="0" w:tplc="7A3E2046">
      <w:start w:val="1"/>
      <w:numFmt w:val="bullet"/>
      <w:lvlText w:val="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  <w:sz w:val="32"/>
        <w:szCs w:val="32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7630AA9"/>
    <w:multiLevelType w:val="multilevel"/>
    <w:tmpl w:val="8DD002D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omic Sans MS" w:hAnsi="Comic Sans MS" w:hint="default"/>
        <w:b w:val="0"/>
        <w:i w:val="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8" w15:restartNumberingAfterBreak="0">
    <w:nsid w:val="39EC582B"/>
    <w:multiLevelType w:val="hybridMultilevel"/>
    <w:tmpl w:val="42784AA8"/>
    <w:lvl w:ilvl="0" w:tplc="0410000F">
      <w:start w:val="1"/>
      <w:numFmt w:val="decimal"/>
      <w:lvlText w:val="%1."/>
      <w:lvlJc w:val="left"/>
      <w:pPr>
        <w:tabs>
          <w:tab w:val="num" w:pos="722"/>
        </w:tabs>
        <w:ind w:left="722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2"/>
        </w:tabs>
        <w:ind w:left="1442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2"/>
        </w:tabs>
        <w:ind w:left="2162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2"/>
        </w:tabs>
        <w:ind w:left="2882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2"/>
        </w:tabs>
        <w:ind w:left="3602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2"/>
        </w:tabs>
        <w:ind w:left="4322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2"/>
        </w:tabs>
        <w:ind w:left="5042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2"/>
        </w:tabs>
        <w:ind w:left="5762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2"/>
        </w:tabs>
        <w:ind w:left="6482" w:hanging="180"/>
      </w:pPr>
    </w:lvl>
  </w:abstractNum>
  <w:abstractNum w:abstractNumId="29" w15:restartNumberingAfterBreak="0">
    <w:nsid w:val="48552970"/>
    <w:multiLevelType w:val="hybridMultilevel"/>
    <w:tmpl w:val="E6CA6AB6"/>
    <w:lvl w:ilvl="0" w:tplc="7A3E2046">
      <w:start w:val="1"/>
      <w:numFmt w:val="bullet"/>
      <w:lvlText w:val="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  <w:sz w:val="32"/>
        <w:szCs w:val="32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5A5313"/>
    <w:multiLevelType w:val="hybridMultilevel"/>
    <w:tmpl w:val="92FC46DC"/>
    <w:lvl w:ilvl="0" w:tplc="04100019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00005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9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4B287982"/>
    <w:multiLevelType w:val="hybridMultilevel"/>
    <w:tmpl w:val="A2925E58"/>
    <w:lvl w:ilvl="0" w:tplc="716A5F02">
      <w:start w:val="18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BF4062E"/>
    <w:multiLevelType w:val="multilevel"/>
    <w:tmpl w:val="3526398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Maiandra GD" w:hAnsi="Maiandra GD" w:hint="default"/>
        <w:b w:val="0"/>
        <w:i w:val="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 w15:restartNumberingAfterBreak="0">
    <w:nsid w:val="5092339C"/>
    <w:multiLevelType w:val="singleLevel"/>
    <w:tmpl w:val="03C62B18"/>
    <w:lvl w:ilvl="0">
      <w:start w:val="1"/>
      <w:numFmt w:val="bullet"/>
      <w:lvlText w:val="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  <w:sz w:val="36"/>
      </w:rPr>
    </w:lvl>
  </w:abstractNum>
  <w:abstractNum w:abstractNumId="34" w15:restartNumberingAfterBreak="0">
    <w:nsid w:val="516543D9"/>
    <w:multiLevelType w:val="hybridMultilevel"/>
    <w:tmpl w:val="1AD016FC"/>
    <w:lvl w:ilvl="0" w:tplc="AEB28772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32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6634F44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6" w15:restartNumberingAfterBreak="0">
    <w:nsid w:val="596B22C6"/>
    <w:multiLevelType w:val="singleLevel"/>
    <w:tmpl w:val="BDF25C2C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7" w15:restartNumberingAfterBreak="0">
    <w:nsid w:val="5A523E5A"/>
    <w:multiLevelType w:val="hybridMultilevel"/>
    <w:tmpl w:val="8C0413CA"/>
    <w:lvl w:ilvl="0" w:tplc="7A3E2046">
      <w:start w:val="1"/>
      <w:numFmt w:val="bullet"/>
      <w:lvlText w:val="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  <w:sz w:val="32"/>
        <w:szCs w:val="32"/>
      </w:rPr>
    </w:lvl>
    <w:lvl w:ilvl="1" w:tplc="B628B49E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32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B7F63F0"/>
    <w:multiLevelType w:val="hybridMultilevel"/>
    <w:tmpl w:val="64EC3CBE"/>
    <w:lvl w:ilvl="0" w:tplc="D5A2609E">
      <w:start w:val="1"/>
      <w:numFmt w:val="bullet"/>
      <w:lvlText w:val="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  <w:sz w:val="44"/>
        <w:szCs w:val="44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CB66E16"/>
    <w:multiLevelType w:val="hybridMultilevel"/>
    <w:tmpl w:val="44BE9576"/>
    <w:lvl w:ilvl="0" w:tplc="EB1AC27C">
      <w:start w:val="2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D955EB6"/>
    <w:multiLevelType w:val="hybridMultilevel"/>
    <w:tmpl w:val="728C05A6"/>
    <w:lvl w:ilvl="0" w:tplc="03C62B18">
      <w:start w:val="1"/>
      <w:numFmt w:val="bullet"/>
      <w:lvlText w:val="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  <w:sz w:val="36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4D91E33"/>
    <w:multiLevelType w:val="hybridMultilevel"/>
    <w:tmpl w:val="8E340BC6"/>
    <w:lvl w:ilvl="0" w:tplc="D5A2609E">
      <w:start w:val="1"/>
      <w:numFmt w:val="bullet"/>
      <w:lvlText w:val="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  <w:sz w:val="44"/>
        <w:szCs w:val="44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76A1CCD"/>
    <w:multiLevelType w:val="hybridMultilevel"/>
    <w:tmpl w:val="49189F70"/>
    <w:lvl w:ilvl="0" w:tplc="03C62B18">
      <w:start w:val="1"/>
      <w:numFmt w:val="bullet"/>
      <w:lvlText w:val="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  <w:sz w:val="36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D7B54E5"/>
    <w:multiLevelType w:val="hybridMultilevel"/>
    <w:tmpl w:val="2FA2A902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omic Sans MS" w:hAnsi="Comic Sans MS" w:hint="default"/>
        <w:b w:val="0"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F58645D"/>
    <w:multiLevelType w:val="hybridMultilevel"/>
    <w:tmpl w:val="22F6A5F2"/>
    <w:lvl w:ilvl="0" w:tplc="B6AC933A">
      <w:start w:val="20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B9970DE"/>
    <w:multiLevelType w:val="multilevel"/>
    <w:tmpl w:val="3526398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Maiandra GD" w:hAnsi="Maiandra GD" w:hint="default"/>
        <w:b w:val="0"/>
        <w:i w:val="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6" w15:restartNumberingAfterBreak="0">
    <w:nsid w:val="7CCA1318"/>
    <w:multiLevelType w:val="hybridMultilevel"/>
    <w:tmpl w:val="7F4E4520"/>
    <w:lvl w:ilvl="0" w:tplc="1F1AB33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35"/>
  </w:num>
  <w:num w:numId="17">
    <w:abstractNumId w:val="33"/>
  </w:num>
  <w:num w:numId="18">
    <w:abstractNumId w:val="42"/>
  </w:num>
  <w:num w:numId="19">
    <w:abstractNumId w:val="40"/>
  </w:num>
  <w:num w:numId="20">
    <w:abstractNumId w:val="22"/>
  </w:num>
  <w:num w:numId="21">
    <w:abstractNumId w:val="24"/>
  </w:num>
  <w:num w:numId="22">
    <w:abstractNumId w:val="44"/>
  </w:num>
  <w:num w:numId="23">
    <w:abstractNumId w:val="39"/>
  </w:num>
  <w:num w:numId="24">
    <w:abstractNumId w:val="19"/>
  </w:num>
  <w:num w:numId="25">
    <w:abstractNumId w:val="30"/>
  </w:num>
  <w:num w:numId="26">
    <w:abstractNumId w:val="43"/>
  </w:num>
  <w:num w:numId="27">
    <w:abstractNumId w:val="29"/>
  </w:num>
  <w:num w:numId="28">
    <w:abstractNumId w:val="26"/>
  </w:num>
  <w:num w:numId="29">
    <w:abstractNumId w:val="38"/>
  </w:num>
  <w:num w:numId="30">
    <w:abstractNumId w:val="41"/>
  </w:num>
  <w:num w:numId="31">
    <w:abstractNumId w:val="16"/>
  </w:num>
  <w:num w:numId="32">
    <w:abstractNumId w:val="21"/>
  </w:num>
  <w:num w:numId="33">
    <w:abstractNumId w:val="18"/>
  </w:num>
  <w:num w:numId="34">
    <w:abstractNumId w:val="17"/>
  </w:num>
  <w:num w:numId="35">
    <w:abstractNumId w:val="27"/>
  </w:num>
  <w:num w:numId="36">
    <w:abstractNumId w:val="45"/>
  </w:num>
  <w:num w:numId="37">
    <w:abstractNumId w:val="25"/>
  </w:num>
  <w:num w:numId="38">
    <w:abstractNumId w:val="36"/>
  </w:num>
  <w:num w:numId="39">
    <w:abstractNumId w:val="31"/>
  </w:num>
  <w:num w:numId="40">
    <w:abstractNumId w:val="32"/>
  </w:num>
  <w:num w:numId="41">
    <w:abstractNumId w:val="46"/>
  </w:num>
  <w:num w:numId="42">
    <w:abstractNumId w:val="15"/>
  </w:num>
  <w:num w:numId="43">
    <w:abstractNumId w:val="20"/>
  </w:num>
  <w:num w:numId="44">
    <w:abstractNumId w:val="37"/>
  </w:num>
  <w:num w:numId="45">
    <w:abstractNumId w:val="28"/>
  </w:num>
  <w:num w:numId="46">
    <w:abstractNumId w:val="34"/>
  </w:num>
  <w:num w:numId="4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283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6113"/>
    <w:rsid w:val="00003551"/>
    <w:rsid w:val="00006591"/>
    <w:rsid w:val="00023D14"/>
    <w:rsid w:val="00025DA6"/>
    <w:rsid w:val="000356CA"/>
    <w:rsid w:val="00071639"/>
    <w:rsid w:val="00072A96"/>
    <w:rsid w:val="000874EE"/>
    <w:rsid w:val="00094B98"/>
    <w:rsid w:val="00094FF9"/>
    <w:rsid w:val="0009549F"/>
    <w:rsid w:val="00097305"/>
    <w:rsid w:val="00097874"/>
    <w:rsid w:val="000A3112"/>
    <w:rsid w:val="000A5D0A"/>
    <w:rsid w:val="000B211A"/>
    <w:rsid w:val="000B78DE"/>
    <w:rsid w:val="000C2121"/>
    <w:rsid w:val="000C5CF8"/>
    <w:rsid w:val="000D054A"/>
    <w:rsid w:val="000D09A7"/>
    <w:rsid w:val="000D18C1"/>
    <w:rsid w:val="000D2617"/>
    <w:rsid w:val="000D4FE0"/>
    <w:rsid w:val="000D71EA"/>
    <w:rsid w:val="000D7797"/>
    <w:rsid w:val="000E1C2E"/>
    <w:rsid w:val="000E2036"/>
    <w:rsid w:val="000E3ACA"/>
    <w:rsid w:val="000E6690"/>
    <w:rsid w:val="000F0103"/>
    <w:rsid w:val="000F1C00"/>
    <w:rsid w:val="000F24B9"/>
    <w:rsid w:val="000F2C7D"/>
    <w:rsid w:val="000F73E0"/>
    <w:rsid w:val="00100CAF"/>
    <w:rsid w:val="001014D9"/>
    <w:rsid w:val="001046F5"/>
    <w:rsid w:val="0010554C"/>
    <w:rsid w:val="00114D6D"/>
    <w:rsid w:val="00116F93"/>
    <w:rsid w:val="00125363"/>
    <w:rsid w:val="001269F1"/>
    <w:rsid w:val="00130F28"/>
    <w:rsid w:val="0013193A"/>
    <w:rsid w:val="00134686"/>
    <w:rsid w:val="001441AC"/>
    <w:rsid w:val="00167F7E"/>
    <w:rsid w:val="00170D37"/>
    <w:rsid w:val="001754F7"/>
    <w:rsid w:val="00176259"/>
    <w:rsid w:val="00182D65"/>
    <w:rsid w:val="00196D68"/>
    <w:rsid w:val="001A128D"/>
    <w:rsid w:val="001A250C"/>
    <w:rsid w:val="001A6F7B"/>
    <w:rsid w:val="001B7A23"/>
    <w:rsid w:val="001C223E"/>
    <w:rsid w:val="001C4FFD"/>
    <w:rsid w:val="001E0767"/>
    <w:rsid w:val="001E2672"/>
    <w:rsid w:val="001F338F"/>
    <w:rsid w:val="001F6D99"/>
    <w:rsid w:val="00224A29"/>
    <w:rsid w:val="002306D1"/>
    <w:rsid w:val="00234319"/>
    <w:rsid w:val="00243D50"/>
    <w:rsid w:val="00244CD4"/>
    <w:rsid w:val="00247D54"/>
    <w:rsid w:val="00250018"/>
    <w:rsid w:val="00254118"/>
    <w:rsid w:val="00256519"/>
    <w:rsid w:val="002749E5"/>
    <w:rsid w:val="00281FEC"/>
    <w:rsid w:val="00282642"/>
    <w:rsid w:val="002917CF"/>
    <w:rsid w:val="00294804"/>
    <w:rsid w:val="00297B17"/>
    <w:rsid w:val="002A2A67"/>
    <w:rsid w:val="002A7D1E"/>
    <w:rsid w:val="002B0148"/>
    <w:rsid w:val="002B57EF"/>
    <w:rsid w:val="002C3C73"/>
    <w:rsid w:val="002C5FC5"/>
    <w:rsid w:val="002D3EDF"/>
    <w:rsid w:val="002D6017"/>
    <w:rsid w:val="002F4BE1"/>
    <w:rsid w:val="00304460"/>
    <w:rsid w:val="003073F4"/>
    <w:rsid w:val="003123F3"/>
    <w:rsid w:val="00315B17"/>
    <w:rsid w:val="00320F4F"/>
    <w:rsid w:val="003243A1"/>
    <w:rsid w:val="00325F1F"/>
    <w:rsid w:val="00334DC5"/>
    <w:rsid w:val="003378D8"/>
    <w:rsid w:val="003446F6"/>
    <w:rsid w:val="00350B2A"/>
    <w:rsid w:val="00361A6C"/>
    <w:rsid w:val="003640F2"/>
    <w:rsid w:val="00367C28"/>
    <w:rsid w:val="003736FF"/>
    <w:rsid w:val="00375A24"/>
    <w:rsid w:val="0038143F"/>
    <w:rsid w:val="003841CF"/>
    <w:rsid w:val="00391CC2"/>
    <w:rsid w:val="00396FD9"/>
    <w:rsid w:val="003B5481"/>
    <w:rsid w:val="003B6B74"/>
    <w:rsid w:val="003C45F0"/>
    <w:rsid w:val="003C5820"/>
    <w:rsid w:val="003D58E5"/>
    <w:rsid w:val="003D7BF9"/>
    <w:rsid w:val="003E0650"/>
    <w:rsid w:val="003E279B"/>
    <w:rsid w:val="00401F2D"/>
    <w:rsid w:val="004141B3"/>
    <w:rsid w:val="00417FC0"/>
    <w:rsid w:val="00422453"/>
    <w:rsid w:val="00430424"/>
    <w:rsid w:val="00430D7A"/>
    <w:rsid w:val="0043533A"/>
    <w:rsid w:val="00436CC0"/>
    <w:rsid w:val="0046014D"/>
    <w:rsid w:val="00462E61"/>
    <w:rsid w:val="00464C24"/>
    <w:rsid w:val="00470582"/>
    <w:rsid w:val="004814B4"/>
    <w:rsid w:val="004A2E7D"/>
    <w:rsid w:val="004A5DCA"/>
    <w:rsid w:val="004B2D56"/>
    <w:rsid w:val="004B7DE9"/>
    <w:rsid w:val="004C258A"/>
    <w:rsid w:val="004D0F9C"/>
    <w:rsid w:val="004D4ADB"/>
    <w:rsid w:val="004E12B5"/>
    <w:rsid w:val="004E1FE1"/>
    <w:rsid w:val="004E39D9"/>
    <w:rsid w:val="004E4D39"/>
    <w:rsid w:val="004E7474"/>
    <w:rsid w:val="004F040E"/>
    <w:rsid w:val="004F310E"/>
    <w:rsid w:val="004F61D4"/>
    <w:rsid w:val="00507075"/>
    <w:rsid w:val="00524F53"/>
    <w:rsid w:val="00563462"/>
    <w:rsid w:val="00565892"/>
    <w:rsid w:val="00565FDC"/>
    <w:rsid w:val="005727AC"/>
    <w:rsid w:val="00581562"/>
    <w:rsid w:val="00583F8B"/>
    <w:rsid w:val="00594FA2"/>
    <w:rsid w:val="005A11B6"/>
    <w:rsid w:val="005A32C0"/>
    <w:rsid w:val="005B0585"/>
    <w:rsid w:val="005B3C93"/>
    <w:rsid w:val="005B76B4"/>
    <w:rsid w:val="005D261C"/>
    <w:rsid w:val="005D2BF7"/>
    <w:rsid w:val="005D7DCA"/>
    <w:rsid w:val="005E72F9"/>
    <w:rsid w:val="005F1F72"/>
    <w:rsid w:val="00603A08"/>
    <w:rsid w:val="00605EE4"/>
    <w:rsid w:val="00614AED"/>
    <w:rsid w:val="00616B56"/>
    <w:rsid w:val="00623425"/>
    <w:rsid w:val="006275E0"/>
    <w:rsid w:val="006358F7"/>
    <w:rsid w:val="00641AD2"/>
    <w:rsid w:val="00642A48"/>
    <w:rsid w:val="00642A72"/>
    <w:rsid w:val="00644888"/>
    <w:rsid w:val="006505ED"/>
    <w:rsid w:val="00657E68"/>
    <w:rsid w:val="00677C00"/>
    <w:rsid w:val="006807E2"/>
    <w:rsid w:val="00684003"/>
    <w:rsid w:val="006842B3"/>
    <w:rsid w:val="006935BA"/>
    <w:rsid w:val="00693979"/>
    <w:rsid w:val="006A7191"/>
    <w:rsid w:val="006B3DC2"/>
    <w:rsid w:val="006C1374"/>
    <w:rsid w:val="006C549B"/>
    <w:rsid w:val="006C5FD8"/>
    <w:rsid w:val="006C6113"/>
    <w:rsid w:val="006F5B94"/>
    <w:rsid w:val="006F73A1"/>
    <w:rsid w:val="00712D75"/>
    <w:rsid w:val="00715D9C"/>
    <w:rsid w:val="00716998"/>
    <w:rsid w:val="007253C6"/>
    <w:rsid w:val="00732573"/>
    <w:rsid w:val="00740FE1"/>
    <w:rsid w:val="00744E7C"/>
    <w:rsid w:val="0074787B"/>
    <w:rsid w:val="00753B4A"/>
    <w:rsid w:val="00754C93"/>
    <w:rsid w:val="007558E0"/>
    <w:rsid w:val="00756910"/>
    <w:rsid w:val="00760AA9"/>
    <w:rsid w:val="00762980"/>
    <w:rsid w:val="007751A2"/>
    <w:rsid w:val="007765B8"/>
    <w:rsid w:val="007949DF"/>
    <w:rsid w:val="007958A4"/>
    <w:rsid w:val="0079799D"/>
    <w:rsid w:val="007A6F52"/>
    <w:rsid w:val="007B5569"/>
    <w:rsid w:val="007C2DA8"/>
    <w:rsid w:val="007C45BB"/>
    <w:rsid w:val="007C46C8"/>
    <w:rsid w:val="007C646B"/>
    <w:rsid w:val="007D2916"/>
    <w:rsid w:val="007E11E5"/>
    <w:rsid w:val="007F285D"/>
    <w:rsid w:val="007F49AB"/>
    <w:rsid w:val="0080044B"/>
    <w:rsid w:val="0082275C"/>
    <w:rsid w:val="008248F4"/>
    <w:rsid w:val="0083328B"/>
    <w:rsid w:val="00834E31"/>
    <w:rsid w:val="00844682"/>
    <w:rsid w:val="008503FA"/>
    <w:rsid w:val="008531F9"/>
    <w:rsid w:val="00861DCA"/>
    <w:rsid w:val="0086332A"/>
    <w:rsid w:val="00865098"/>
    <w:rsid w:val="008667A3"/>
    <w:rsid w:val="00871550"/>
    <w:rsid w:val="00884D17"/>
    <w:rsid w:val="008B0CDD"/>
    <w:rsid w:val="008B20B8"/>
    <w:rsid w:val="008B77FB"/>
    <w:rsid w:val="008D1FC3"/>
    <w:rsid w:val="008D2871"/>
    <w:rsid w:val="008D4702"/>
    <w:rsid w:val="008E2717"/>
    <w:rsid w:val="008E3DB7"/>
    <w:rsid w:val="008E7B79"/>
    <w:rsid w:val="009110D8"/>
    <w:rsid w:val="0091190A"/>
    <w:rsid w:val="00917A2A"/>
    <w:rsid w:val="009302C3"/>
    <w:rsid w:val="009308B9"/>
    <w:rsid w:val="009313FC"/>
    <w:rsid w:val="009327AC"/>
    <w:rsid w:val="0093282E"/>
    <w:rsid w:val="00935EEA"/>
    <w:rsid w:val="00942471"/>
    <w:rsid w:val="009602F1"/>
    <w:rsid w:val="00964782"/>
    <w:rsid w:val="00965AD6"/>
    <w:rsid w:val="00967E60"/>
    <w:rsid w:val="00974EC9"/>
    <w:rsid w:val="00977AC8"/>
    <w:rsid w:val="00983AF1"/>
    <w:rsid w:val="00985AB7"/>
    <w:rsid w:val="00985EAE"/>
    <w:rsid w:val="009B4446"/>
    <w:rsid w:val="009C6F35"/>
    <w:rsid w:val="009E3B39"/>
    <w:rsid w:val="009F2113"/>
    <w:rsid w:val="009F7425"/>
    <w:rsid w:val="00A0104F"/>
    <w:rsid w:val="00A0467F"/>
    <w:rsid w:val="00A35E8D"/>
    <w:rsid w:val="00A45DF6"/>
    <w:rsid w:val="00A462A3"/>
    <w:rsid w:val="00A6264A"/>
    <w:rsid w:val="00A62B8B"/>
    <w:rsid w:val="00A64E09"/>
    <w:rsid w:val="00A72BF3"/>
    <w:rsid w:val="00A97E64"/>
    <w:rsid w:val="00AA31FB"/>
    <w:rsid w:val="00AB6A32"/>
    <w:rsid w:val="00AC24AA"/>
    <w:rsid w:val="00AD08AF"/>
    <w:rsid w:val="00AD50BE"/>
    <w:rsid w:val="00AD6594"/>
    <w:rsid w:val="00AE2901"/>
    <w:rsid w:val="00AE7E70"/>
    <w:rsid w:val="00AF6533"/>
    <w:rsid w:val="00B00904"/>
    <w:rsid w:val="00B01721"/>
    <w:rsid w:val="00B01E62"/>
    <w:rsid w:val="00B04439"/>
    <w:rsid w:val="00B10E2C"/>
    <w:rsid w:val="00B1155D"/>
    <w:rsid w:val="00B128AD"/>
    <w:rsid w:val="00B14666"/>
    <w:rsid w:val="00B22E3B"/>
    <w:rsid w:val="00B2694D"/>
    <w:rsid w:val="00B32F38"/>
    <w:rsid w:val="00B341CA"/>
    <w:rsid w:val="00B35613"/>
    <w:rsid w:val="00B36382"/>
    <w:rsid w:val="00B42EA8"/>
    <w:rsid w:val="00B468C2"/>
    <w:rsid w:val="00B60F18"/>
    <w:rsid w:val="00B75501"/>
    <w:rsid w:val="00B761AC"/>
    <w:rsid w:val="00BA0CF1"/>
    <w:rsid w:val="00BA2C19"/>
    <w:rsid w:val="00BC2AA1"/>
    <w:rsid w:val="00BC6470"/>
    <w:rsid w:val="00BD2E63"/>
    <w:rsid w:val="00BE59AB"/>
    <w:rsid w:val="00BE6C45"/>
    <w:rsid w:val="00BF0DD5"/>
    <w:rsid w:val="00BF3AA0"/>
    <w:rsid w:val="00C00997"/>
    <w:rsid w:val="00C10115"/>
    <w:rsid w:val="00C23C8D"/>
    <w:rsid w:val="00C358BA"/>
    <w:rsid w:val="00C401DD"/>
    <w:rsid w:val="00C50329"/>
    <w:rsid w:val="00C60DA1"/>
    <w:rsid w:val="00C628BE"/>
    <w:rsid w:val="00C7293B"/>
    <w:rsid w:val="00C84C82"/>
    <w:rsid w:val="00CA09ED"/>
    <w:rsid w:val="00CA371E"/>
    <w:rsid w:val="00CB324B"/>
    <w:rsid w:val="00CC3069"/>
    <w:rsid w:val="00CC3DE8"/>
    <w:rsid w:val="00CC4F9A"/>
    <w:rsid w:val="00CE4369"/>
    <w:rsid w:val="00CE5E71"/>
    <w:rsid w:val="00CF16AB"/>
    <w:rsid w:val="00CF50EF"/>
    <w:rsid w:val="00CF6634"/>
    <w:rsid w:val="00D01C56"/>
    <w:rsid w:val="00D13867"/>
    <w:rsid w:val="00D16A3F"/>
    <w:rsid w:val="00D20165"/>
    <w:rsid w:val="00D23652"/>
    <w:rsid w:val="00D32C97"/>
    <w:rsid w:val="00D351E3"/>
    <w:rsid w:val="00D439E1"/>
    <w:rsid w:val="00D47EB0"/>
    <w:rsid w:val="00D574D1"/>
    <w:rsid w:val="00D62F55"/>
    <w:rsid w:val="00D64061"/>
    <w:rsid w:val="00D64451"/>
    <w:rsid w:val="00D76401"/>
    <w:rsid w:val="00D85BDD"/>
    <w:rsid w:val="00D85D41"/>
    <w:rsid w:val="00D91EBE"/>
    <w:rsid w:val="00DA494D"/>
    <w:rsid w:val="00DB0A64"/>
    <w:rsid w:val="00DB702D"/>
    <w:rsid w:val="00DE3471"/>
    <w:rsid w:val="00DE4030"/>
    <w:rsid w:val="00DE4182"/>
    <w:rsid w:val="00DF50B7"/>
    <w:rsid w:val="00E04A67"/>
    <w:rsid w:val="00E06E31"/>
    <w:rsid w:val="00E25A04"/>
    <w:rsid w:val="00E27A38"/>
    <w:rsid w:val="00E32278"/>
    <w:rsid w:val="00E327D8"/>
    <w:rsid w:val="00E422AC"/>
    <w:rsid w:val="00E449F8"/>
    <w:rsid w:val="00E54556"/>
    <w:rsid w:val="00E56E7A"/>
    <w:rsid w:val="00E73BFF"/>
    <w:rsid w:val="00E75DF4"/>
    <w:rsid w:val="00E76406"/>
    <w:rsid w:val="00E76BF1"/>
    <w:rsid w:val="00E83C54"/>
    <w:rsid w:val="00E85E3F"/>
    <w:rsid w:val="00E867EC"/>
    <w:rsid w:val="00EA10AB"/>
    <w:rsid w:val="00EA1BF3"/>
    <w:rsid w:val="00EA1EE0"/>
    <w:rsid w:val="00EB04CE"/>
    <w:rsid w:val="00EB17E1"/>
    <w:rsid w:val="00EB6F4C"/>
    <w:rsid w:val="00EC0BF7"/>
    <w:rsid w:val="00ED2105"/>
    <w:rsid w:val="00ED2D85"/>
    <w:rsid w:val="00F0314F"/>
    <w:rsid w:val="00F04380"/>
    <w:rsid w:val="00F212FF"/>
    <w:rsid w:val="00F21791"/>
    <w:rsid w:val="00F27E7A"/>
    <w:rsid w:val="00F32423"/>
    <w:rsid w:val="00F374E7"/>
    <w:rsid w:val="00F3798B"/>
    <w:rsid w:val="00F435BC"/>
    <w:rsid w:val="00F46BA1"/>
    <w:rsid w:val="00F47274"/>
    <w:rsid w:val="00F517C4"/>
    <w:rsid w:val="00F60B67"/>
    <w:rsid w:val="00F63E22"/>
    <w:rsid w:val="00F723AC"/>
    <w:rsid w:val="00F7491F"/>
    <w:rsid w:val="00F802B9"/>
    <w:rsid w:val="00F863E2"/>
    <w:rsid w:val="00F90F49"/>
    <w:rsid w:val="00FB6AB7"/>
    <w:rsid w:val="00FC1650"/>
    <w:rsid w:val="00FD1A6B"/>
    <w:rsid w:val="00FD337D"/>
    <w:rsid w:val="00FD4A85"/>
    <w:rsid w:val="00FE3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martTagType w:namespaceuri="urn:schemas-microsoft-com:office:smarttags" w:name="date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86564F-CBF2-49FA-98FD-93F82651A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pPr>
      <w:suppressAutoHyphens/>
    </w:pPr>
    <w:rPr>
      <w:rFonts w:ascii="Comic Sans MS" w:hAnsi="Comic Sans MS"/>
      <w:sz w:val="24"/>
      <w:lang w:eastAsia="ar-SA"/>
    </w:rPr>
  </w:style>
  <w:style w:type="paragraph" w:styleId="Titolo3">
    <w:name w:val="heading 3"/>
    <w:basedOn w:val="Normale"/>
    <w:next w:val="Normale"/>
    <w:qFormat/>
    <w:pPr>
      <w:keepNext/>
      <w:jc w:val="center"/>
      <w:outlineLvl w:val="2"/>
    </w:pPr>
    <w:rPr>
      <w:rFonts w:ascii="Times New Roman" w:hAnsi="Times New Roman"/>
      <w:b/>
      <w:sz w:val="32"/>
    </w:rPr>
  </w:style>
  <w:style w:type="paragraph" w:styleId="Titolo8">
    <w:name w:val="heading 8"/>
    <w:basedOn w:val="Normale"/>
    <w:next w:val="Normale"/>
    <w:qFormat/>
    <w:pPr>
      <w:keepNext/>
      <w:tabs>
        <w:tab w:val="left" w:pos="6237"/>
        <w:tab w:val="left" w:pos="7797"/>
      </w:tabs>
      <w:jc w:val="center"/>
      <w:outlineLvl w:val="7"/>
    </w:pPr>
    <w:rPr>
      <w:rFonts w:ascii="Times New Roman" w:hAnsi="Times New Roman"/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2z0">
    <w:name w:val="WW8Num2z0"/>
    <w:rPr>
      <w:b w:val="0"/>
      <w:i w:val="0"/>
    </w:rPr>
  </w:style>
  <w:style w:type="character" w:customStyle="1" w:styleId="WW8Num5z0">
    <w:name w:val="WW8Num5z0"/>
    <w:rPr>
      <w:rFonts w:ascii="Tahoma" w:hAnsi="Tahoma"/>
      <w:b w:val="0"/>
      <w:i w:val="0"/>
      <w:sz w:val="24"/>
      <w:szCs w:val="24"/>
    </w:rPr>
  </w:style>
  <w:style w:type="character" w:customStyle="1" w:styleId="WW8Num7z0">
    <w:name w:val="WW8Num7z0"/>
    <w:rPr>
      <w:rFonts w:ascii="Wingdings" w:hAnsi="Wingdings"/>
      <w:sz w:val="36"/>
    </w:rPr>
  </w:style>
  <w:style w:type="character" w:customStyle="1" w:styleId="WW8Num8z0">
    <w:name w:val="WW8Num8z0"/>
    <w:rPr>
      <w:rFonts w:ascii="Wingdings" w:hAnsi="Wingdings"/>
      <w:sz w:val="40"/>
    </w:rPr>
  </w:style>
  <w:style w:type="character" w:customStyle="1" w:styleId="WW8Num9z0">
    <w:name w:val="WW8Num9z0"/>
    <w:rPr>
      <w:rFonts w:ascii="Comic Sans MS" w:hAnsi="Comic Sans MS"/>
    </w:rPr>
  </w:style>
  <w:style w:type="character" w:customStyle="1" w:styleId="WW8Num11z0">
    <w:name w:val="WW8Num11z0"/>
    <w:rPr>
      <w:rFonts w:ascii="Comic Sans MS" w:hAnsi="Comic Sans MS"/>
      <w:b w:val="0"/>
      <w:i w:val="0"/>
      <w:sz w:val="24"/>
      <w:szCs w:val="24"/>
    </w:rPr>
  </w:style>
  <w:style w:type="character" w:customStyle="1" w:styleId="WW8Num12z0">
    <w:name w:val="WW8Num12z0"/>
    <w:rPr>
      <w:b w:val="0"/>
      <w:i w:val="0"/>
    </w:rPr>
  </w:style>
  <w:style w:type="character" w:customStyle="1" w:styleId="WW8Num13z0">
    <w:name w:val="WW8Num13z0"/>
    <w:rPr>
      <w:rFonts w:ascii="Wingdings" w:hAnsi="Wingdings"/>
      <w:sz w:val="36"/>
    </w:rPr>
  </w:style>
  <w:style w:type="character" w:customStyle="1" w:styleId="WW8Num14z0">
    <w:name w:val="WW8Num14z0"/>
    <w:rPr>
      <w:rFonts w:ascii="Wingdings" w:hAnsi="Wingdings"/>
    </w:rPr>
  </w:style>
  <w:style w:type="character" w:customStyle="1" w:styleId="WW8Num23z0">
    <w:name w:val="WW8Num23z0"/>
    <w:rPr>
      <w:rFonts w:ascii="Wingdings" w:hAnsi="Wingdings"/>
      <w:sz w:val="36"/>
    </w:rPr>
  </w:style>
  <w:style w:type="character" w:customStyle="1" w:styleId="WW8Num24z0">
    <w:name w:val="WW8Num24z0"/>
    <w:rPr>
      <w:rFonts w:ascii="Tahoma" w:hAnsi="Tahoma"/>
      <w:b w:val="0"/>
      <w:i w:val="0"/>
      <w:sz w:val="24"/>
      <w:szCs w:val="24"/>
    </w:rPr>
  </w:style>
  <w:style w:type="character" w:customStyle="1" w:styleId="WW8Num26z0">
    <w:name w:val="WW8Num26z0"/>
    <w:rPr>
      <w:rFonts w:ascii="Comic Sans MS" w:hAnsi="Comic Sans MS"/>
      <w:b w:val="0"/>
      <w:i w:val="0"/>
    </w:rPr>
  </w:style>
  <w:style w:type="character" w:customStyle="1" w:styleId="WW8Num28z0">
    <w:name w:val="WW8Num28z0"/>
    <w:rPr>
      <w:rFonts w:ascii="Wingdings" w:hAnsi="Wingdings"/>
      <w:sz w:val="36"/>
    </w:rPr>
  </w:style>
  <w:style w:type="character" w:customStyle="1" w:styleId="WW8Num29z0">
    <w:name w:val="WW8Num29z0"/>
    <w:rPr>
      <w:rFonts w:ascii="Tahoma" w:hAnsi="Tahoma"/>
      <w:b w:val="0"/>
      <w:i w:val="0"/>
      <w:sz w:val="24"/>
      <w:szCs w:val="24"/>
    </w:rPr>
  </w:style>
  <w:style w:type="character" w:customStyle="1" w:styleId="WW8Num32z0">
    <w:name w:val="WW8Num32z0"/>
    <w:rPr>
      <w:rFonts w:ascii="Times New Roman" w:hAnsi="Times New Roman"/>
    </w:rPr>
  </w:style>
  <w:style w:type="character" w:customStyle="1" w:styleId="WW8Num33z0">
    <w:name w:val="WW8Num33z0"/>
    <w:rPr>
      <w:rFonts w:ascii="Wingdings" w:hAnsi="Wingdings"/>
      <w:sz w:val="16"/>
    </w:rPr>
  </w:style>
  <w:style w:type="character" w:customStyle="1" w:styleId="WW8Num34z0">
    <w:name w:val="WW8Num34z0"/>
    <w:rPr>
      <w:b w:val="0"/>
      <w:i w:val="0"/>
    </w:rPr>
  </w:style>
  <w:style w:type="character" w:customStyle="1" w:styleId="WW8Num36z0">
    <w:name w:val="WW8Num36z0"/>
    <w:rPr>
      <w:rFonts w:ascii="Wingdings" w:hAnsi="Wingdings"/>
      <w:u w:val="none"/>
    </w:rPr>
  </w:style>
  <w:style w:type="character" w:customStyle="1" w:styleId="WW8Num37z0">
    <w:name w:val="WW8Num37z0"/>
    <w:rPr>
      <w:rFonts w:ascii="Wingdings" w:hAnsi="Wingdings"/>
      <w:sz w:val="16"/>
    </w:rPr>
  </w:style>
  <w:style w:type="character" w:customStyle="1" w:styleId="WW8Num38z0">
    <w:name w:val="WW8Num38z0"/>
    <w:rPr>
      <w:rFonts w:ascii="Comic Sans MS" w:hAnsi="Comic Sans MS"/>
      <w:b w:val="0"/>
      <w:i w:val="0"/>
      <w:sz w:val="24"/>
      <w:szCs w:val="24"/>
    </w:rPr>
  </w:style>
  <w:style w:type="character" w:customStyle="1" w:styleId="WW8Num39z0">
    <w:name w:val="WW8Num39z0"/>
    <w:rPr>
      <w:rFonts w:ascii="Comic Sans MS" w:hAnsi="Comic Sans MS"/>
      <w:b w:val="0"/>
      <w:i w:val="0"/>
      <w:sz w:val="24"/>
      <w:szCs w:val="24"/>
    </w:rPr>
  </w:style>
  <w:style w:type="character" w:customStyle="1" w:styleId="WW8Num40z0">
    <w:name w:val="WW8Num40z0"/>
    <w:rPr>
      <w:rFonts w:ascii="Comic Sans MS" w:hAnsi="Comic Sans MS"/>
      <w:sz w:val="24"/>
      <w:szCs w:val="24"/>
    </w:rPr>
  </w:style>
  <w:style w:type="character" w:customStyle="1" w:styleId="WW8Num42z0">
    <w:name w:val="WW8Num42z0"/>
    <w:rPr>
      <w:rFonts w:ascii="Times New Roman" w:hAnsi="Times New Roman"/>
    </w:rPr>
  </w:style>
  <w:style w:type="character" w:customStyle="1" w:styleId="Carpredefinitoparagrafo1">
    <w:name w:val="Car. predefinito paragrafo1"/>
  </w:style>
  <w:style w:type="character" w:customStyle="1" w:styleId="Caratteredellanota">
    <w:name w:val="Carattere della nota"/>
    <w:rPr>
      <w:vertAlign w:val="superscript"/>
    </w:rPr>
  </w:style>
  <w:style w:type="character" w:styleId="Rimandonotaapidipagina">
    <w:name w:val="footnote reference"/>
    <w:semiHidden/>
    <w:rPr>
      <w:vertAlign w:val="superscript"/>
    </w:rPr>
  </w:style>
  <w:style w:type="character" w:styleId="Rimandonotadichiusura">
    <w:name w:val="endnote reference"/>
    <w:semiHidden/>
    <w:rPr>
      <w:vertAlign w:val="superscript"/>
    </w:rPr>
  </w:style>
  <w:style w:type="character" w:customStyle="1" w:styleId="Caratterenotadichiusura">
    <w:name w:val="Carattere nota di chiusura"/>
  </w:style>
  <w:style w:type="paragraph" w:customStyle="1" w:styleId="Intestazione1">
    <w:name w:val="Intestazione1"/>
    <w:basedOn w:val="Normale"/>
    <w:next w:val="Corpodeltesto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Corpodeltesto">
    <w:name w:val="Corpo del testo"/>
    <w:basedOn w:val="Normale"/>
    <w:pPr>
      <w:spacing w:after="120"/>
    </w:pPr>
  </w:style>
  <w:style w:type="paragraph" w:styleId="Elenco">
    <w:name w:val="List"/>
    <w:basedOn w:val="Corpodeltesto"/>
    <w:rPr>
      <w:rFonts w:cs="Tahoma"/>
    </w:rPr>
  </w:style>
  <w:style w:type="paragraph" w:customStyle="1" w:styleId="Didascalia1">
    <w:name w:val="Didascalia1"/>
    <w:basedOn w:val="Normale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Indice">
    <w:name w:val="Indice"/>
    <w:basedOn w:val="Normale"/>
    <w:pPr>
      <w:suppressLineNumbers/>
    </w:pPr>
    <w:rPr>
      <w:rFonts w:cs="Tahoma"/>
    </w:rPr>
  </w:style>
  <w:style w:type="paragraph" w:customStyle="1" w:styleId="Corpodeltesto31">
    <w:name w:val="Corpo del testo 31"/>
    <w:basedOn w:val="Normale"/>
    <w:pPr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</w:pBdr>
      <w:jc w:val="both"/>
    </w:pPr>
    <w:rPr>
      <w:rFonts w:ascii="Times New Roman" w:hAnsi="Times New Roman"/>
      <w:sz w:val="28"/>
    </w:rPr>
  </w:style>
  <w:style w:type="paragraph" w:styleId="Testonotaapidipagina">
    <w:name w:val="footnote text"/>
    <w:basedOn w:val="Normale"/>
    <w:semiHidden/>
    <w:rPr>
      <w:rFonts w:ascii="Times New Roman" w:hAnsi="Times New Roman"/>
      <w:sz w:val="20"/>
    </w:rPr>
  </w:style>
  <w:style w:type="paragraph" w:customStyle="1" w:styleId="ParagrafoGIUSTIFICATO">
    <w:name w:val="Paragrafo GIUSTIFICATO"/>
    <w:pPr>
      <w:suppressAutoHyphens/>
      <w:jc w:val="both"/>
    </w:pPr>
    <w:rPr>
      <w:rFonts w:ascii="Pica" w:hAnsi="Pica"/>
      <w:sz w:val="24"/>
      <w:lang w:eastAsia="ar-SA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  <w:rPr>
      <w:rFonts w:ascii="Times New Roman" w:hAnsi="Times New Roman"/>
      <w:sz w:val="20"/>
    </w:r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  <w:rPr>
      <w:rFonts w:ascii="Times New Roman" w:hAnsi="Times New Roman"/>
      <w:sz w:val="20"/>
    </w:rPr>
  </w:style>
  <w:style w:type="paragraph" w:customStyle="1" w:styleId="WW-Corpodeltesto3">
    <w:name w:val="WW-Corpo del testo 3"/>
    <w:basedOn w:val="Normale"/>
    <w:pPr>
      <w:spacing w:line="264" w:lineRule="auto"/>
      <w:jc w:val="both"/>
    </w:pPr>
    <w:rPr>
      <w:rFonts w:ascii="Arial" w:hAnsi="Arial"/>
    </w:rPr>
  </w:style>
  <w:style w:type="paragraph" w:customStyle="1" w:styleId="Puntoelenco1">
    <w:name w:val="Punto elenco1"/>
    <w:basedOn w:val="Normale"/>
  </w:style>
  <w:style w:type="paragraph" w:styleId="Testofumetto">
    <w:name w:val="Balloon Text"/>
    <w:basedOn w:val="Normale"/>
    <w:rPr>
      <w:rFonts w:ascii="Tahoma" w:hAnsi="Tahoma" w:cs="Tahoma"/>
      <w:sz w:val="16"/>
      <w:szCs w:val="16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Intestazionetabella">
    <w:name w:val="Intestazione tabella"/>
    <w:basedOn w:val="Contenutotabella"/>
    <w:pPr>
      <w:jc w:val="center"/>
    </w:pPr>
    <w:rPr>
      <w:b/>
      <w:bCs/>
    </w:rPr>
  </w:style>
  <w:style w:type="table" w:styleId="TabellaWeb2">
    <w:name w:val="Table Web 2"/>
    <w:basedOn w:val="Tabellanormale"/>
    <w:rsid w:val="00744E7C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rpodeltesto2">
    <w:name w:val="Body Text 2"/>
    <w:basedOn w:val="Normale"/>
    <w:rsid w:val="006A7191"/>
    <w:pPr>
      <w:spacing w:after="120" w:line="480" w:lineRule="auto"/>
    </w:pPr>
  </w:style>
  <w:style w:type="paragraph" w:customStyle="1" w:styleId="CharChar">
    <w:name w:val="Char Char"/>
    <w:basedOn w:val="Normale"/>
    <w:rsid w:val="00740FE1"/>
    <w:pPr>
      <w:suppressAutoHyphens w:val="0"/>
      <w:spacing w:after="160" w:line="240" w:lineRule="exact"/>
    </w:pPr>
    <w:rPr>
      <w:rFonts w:ascii="Verdana" w:hAnsi="Verdana"/>
      <w:sz w:val="20"/>
      <w:lang w:val="en-US" w:eastAsia="en-US"/>
    </w:rPr>
  </w:style>
  <w:style w:type="table" w:styleId="Grigliatabella">
    <w:name w:val="Table Grid"/>
    <w:basedOn w:val="Tabellanormale"/>
    <w:rsid w:val="00F04380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ltesto3">
    <w:name w:val="Body Text 3"/>
    <w:basedOn w:val="Normale"/>
    <w:rsid w:val="00254118"/>
    <w:pPr>
      <w:spacing w:after="120"/>
    </w:pPr>
    <w:rPr>
      <w:sz w:val="16"/>
      <w:szCs w:val="16"/>
    </w:rPr>
  </w:style>
  <w:style w:type="character" w:styleId="Collegamentoipertestuale">
    <w:name w:val="Hyperlink"/>
    <w:rsid w:val="005D2BF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521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1834</Words>
  <Characters>10454</Characters>
  <Application>Microsoft Office Word</Application>
  <DocSecurity>0</DocSecurity>
  <Lines>87</Lines>
  <Paragraphs>24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 </vt:lpstr>
    </vt:vector>
  </TitlesOfParts>
  <Company>Hewlett-Packard Company</Company>
  <LinksUpToDate>false</LinksUpToDate>
  <CharactersWithSpaces>12264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COMUNE DI MONTECATINI</dc:creator>
  <cp:keywords/>
  <cp:lastModifiedBy>Mario Brignoli</cp:lastModifiedBy>
  <cp:revision>2</cp:revision>
  <cp:lastPrinted>2016-05-26T15:11:00Z</cp:lastPrinted>
  <dcterms:created xsi:type="dcterms:W3CDTF">2026-07-13T10:29:00Z</dcterms:created>
  <dcterms:modified xsi:type="dcterms:W3CDTF">2026-07-13T10:29:00Z</dcterms:modified>
</cp:coreProperties>
</file>